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290"/>
        <w:gridCol w:w="4280"/>
      </w:tblGrid>
      <w:tr w:rsidR="00501E64" w:rsidTr="00501E64">
        <w:tc>
          <w:tcPr>
            <w:tcW w:w="5488" w:type="dxa"/>
          </w:tcPr>
          <w:p w:rsidR="00501E64" w:rsidRDefault="00501E64">
            <w:pPr>
              <w:pStyle w:val="ConsPlusNormal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0" w:type="dxa"/>
          </w:tcPr>
          <w:p w:rsidR="00E4174C" w:rsidRPr="00E4174C" w:rsidRDefault="00E4174C" w:rsidP="00E4174C">
            <w:pPr>
              <w:rPr>
                <w:sz w:val="28"/>
                <w:szCs w:val="28"/>
              </w:rPr>
            </w:pPr>
            <w:r w:rsidRPr="00E4174C">
              <w:rPr>
                <w:sz w:val="28"/>
                <w:szCs w:val="28"/>
              </w:rPr>
              <w:t xml:space="preserve">Приложение </w:t>
            </w:r>
          </w:p>
          <w:p w:rsidR="00E4174C" w:rsidRPr="00E4174C" w:rsidRDefault="00E4174C" w:rsidP="00E4174C">
            <w:pPr>
              <w:rPr>
                <w:sz w:val="28"/>
                <w:szCs w:val="28"/>
              </w:rPr>
            </w:pPr>
            <w:r w:rsidRPr="00E4174C">
              <w:rPr>
                <w:sz w:val="28"/>
                <w:szCs w:val="28"/>
              </w:rPr>
              <w:t>к постановлению администрации</w:t>
            </w:r>
          </w:p>
          <w:p w:rsidR="00E4174C" w:rsidRPr="00E4174C" w:rsidRDefault="00E4174C" w:rsidP="00E4174C">
            <w:pPr>
              <w:rPr>
                <w:sz w:val="28"/>
                <w:szCs w:val="28"/>
              </w:rPr>
            </w:pPr>
            <w:r w:rsidRPr="00E4174C">
              <w:rPr>
                <w:sz w:val="28"/>
                <w:szCs w:val="28"/>
              </w:rPr>
              <w:t>муниципального образования Тбилисский район</w:t>
            </w:r>
          </w:p>
          <w:p w:rsidR="00E4174C" w:rsidRPr="00E4174C" w:rsidRDefault="00E4174C" w:rsidP="00E4174C">
            <w:pPr>
              <w:rPr>
                <w:sz w:val="28"/>
                <w:szCs w:val="28"/>
              </w:rPr>
            </w:pPr>
            <w:r w:rsidRPr="00E4174C">
              <w:rPr>
                <w:sz w:val="28"/>
                <w:szCs w:val="28"/>
              </w:rPr>
              <w:t>от  ______________  № ______</w:t>
            </w:r>
          </w:p>
          <w:p w:rsidR="00E4174C" w:rsidRPr="00E4174C" w:rsidRDefault="00E4174C" w:rsidP="00E4174C">
            <w:pPr>
              <w:rPr>
                <w:sz w:val="28"/>
                <w:szCs w:val="28"/>
              </w:rPr>
            </w:pPr>
          </w:p>
          <w:p w:rsidR="00E4174C" w:rsidRPr="00E4174C" w:rsidRDefault="00E4174C" w:rsidP="00E4174C">
            <w:pPr>
              <w:rPr>
                <w:sz w:val="28"/>
                <w:szCs w:val="28"/>
              </w:rPr>
            </w:pPr>
            <w:r w:rsidRPr="00E4174C">
              <w:rPr>
                <w:sz w:val="28"/>
                <w:szCs w:val="28"/>
              </w:rPr>
              <w:t xml:space="preserve">«Приложение  </w:t>
            </w:r>
          </w:p>
          <w:p w:rsidR="00E4174C" w:rsidRPr="00E4174C" w:rsidRDefault="00E4174C" w:rsidP="00E4174C">
            <w:pPr>
              <w:rPr>
                <w:sz w:val="28"/>
                <w:szCs w:val="28"/>
              </w:rPr>
            </w:pPr>
          </w:p>
          <w:p w:rsidR="00E4174C" w:rsidRPr="00E4174C" w:rsidRDefault="00E4174C" w:rsidP="00E4174C">
            <w:pPr>
              <w:rPr>
                <w:sz w:val="28"/>
                <w:szCs w:val="28"/>
              </w:rPr>
            </w:pPr>
          </w:p>
          <w:p w:rsidR="00E4174C" w:rsidRPr="00E4174C" w:rsidRDefault="00E4174C" w:rsidP="00E4174C">
            <w:pPr>
              <w:rPr>
                <w:sz w:val="28"/>
                <w:szCs w:val="28"/>
              </w:rPr>
            </w:pPr>
            <w:r w:rsidRPr="00E4174C">
              <w:rPr>
                <w:sz w:val="28"/>
                <w:szCs w:val="28"/>
              </w:rPr>
              <w:t>УТВЕРЖДЕН</w:t>
            </w:r>
          </w:p>
          <w:p w:rsidR="00E4174C" w:rsidRPr="00E4174C" w:rsidRDefault="00E4174C" w:rsidP="00E4174C">
            <w:pPr>
              <w:rPr>
                <w:sz w:val="28"/>
                <w:szCs w:val="28"/>
              </w:rPr>
            </w:pPr>
            <w:r w:rsidRPr="00E4174C">
              <w:rPr>
                <w:sz w:val="28"/>
                <w:szCs w:val="28"/>
              </w:rPr>
              <w:t>постановлением администрации</w:t>
            </w:r>
          </w:p>
          <w:p w:rsidR="00E4174C" w:rsidRPr="00E4174C" w:rsidRDefault="00E4174C" w:rsidP="00E4174C">
            <w:pPr>
              <w:rPr>
                <w:sz w:val="28"/>
                <w:szCs w:val="28"/>
              </w:rPr>
            </w:pPr>
            <w:r w:rsidRPr="00E4174C">
              <w:rPr>
                <w:sz w:val="28"/>
                <w:szCs w:val="28"/>
              </w:rPr>
              <w:t>муниципального образования</w:t>
            </w:r>
          </w:p>
          <w:p w:rsidR="00E4174C" w:rsidRPr="00E4174C" w:rsidRDefault="00E4174C" w:rsidP="00E4174C">
            <w:pPr>
              <w:rPr>
                <w:sz w:val="28"/>
                <w:szCs w:val="28"/>
              </w:rPr>
            </w:pPr>
            <w:r w:rsidRPr="00E4174C">
              <w:rPr>
                <w:sz w:val="28"/>
                <w:szCs w:val="28"/>
              </w:rPr>
              <w:t>Тбилисский район</w:t>
            </w:r>
          </w:p>
          <w:p w:rsidR="00501E64" w:rsidRDefault="00E4174C" w:rsidP="001C095D">
            <w:pPr>
              <w:pStyle w:val="Style12"/>
              <w:widowControl/>
              <w:spacing w:line="240" w:lineRule="auto"/>
              <w:jc w:val="left"/>
              <w:rPr>
                <w:sz w:val="28"/>
                <w:szCs w:val="28"/>
              </w:rPr>
            </w:pPr>
            <w:r w:rsidRPr="00E4174C">
              <w:rPr>
                <w:sz w:val="28"/>
                <w:szCs w:val="28"/>
              </w:rPr>
              <w:t>от  20 декабря 2021 г.</w:t>
            </w:r>
            <w:r w:rsidR="001C095D">
              <w:rPr>
                <w:sz w:val="28"/>
                <w:szCs w:val="28"/>
              </w:rPr>
              <w:t xml:space="preserve"> </w:t>
            </w:r>
            <w:r w:rsidRPr="00E4174C">
              <w:rPr>
                <w:sz w:val="28"/>
                <w:szCs w:val="28"/>
              </w:rPr>
              <w:t>№ 141</w:t>
            </w:r>
            <w:r w:rsidR="00743FD8">
              <w:rPr>
                <w:sz w:val="28"/>
                <w:szCs w:val="28"/>
              </w:rPr>
              <w:t>4</w:t>
            </w:r>
          </w:p>
        </w:tc>
      </w:tr>
    </w:tbl>
    <w:p w:rsidR="00501E64" w:rsidRDefault="00501E64" w:rsidP="00501E64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E4174C" w:rsidRDefault="00E4174C" w:rsidP="00501E64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501E64" w:rsidRDefault="00501E64" w:rsidP="00FD447A">
      <w:pPr>
        <w:pStyle w:val="ConsPlusNormal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10113E" w:rsidRDefault="0010113E" w:rsidP="00FD447A">
      <w:pPr>
        <w:pStyle w:val="ConsPlusNormal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13E">
        <w:rPr>
          <w:rFonts w:ascii="Times New Roman" w:hAnsi="Times New Roman" w:cs="Times New Roman"/>
          <w:b/>
          <w:sz w:val="28"/>
          <w:szCs w:val="28"/>
        </w:rPr>
        <w:t>главных администраторов доходов</w:t>
      </w:r>
    </w:p>
    <w:p w:rsidR="00501E64" w:rsidRPr="0010113E" w:rsidRDefault="0010113E" w:rsidP="00FD447A">
      <w:pPr>
        <w:pStyle w:val="ConsPlusNormal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13E">
        <w:rPr>
          <w:rFonts w:ascii="Times New Roman" w:hAnsi="Times New Roman" w:cs="Times New Roman"/>
          <w:b/>
          <w:sz w:val="28"/>
          <w:szCs w:val="28"/>
        </w:rPr>
        <w:t>бюджета муниципального образования Тбилисский район</w:t>
      </w:r>
    </w:p>
    <w:p w:rsidR="00501E64" w:rsidRDefault="00501E64" w:rsidP="0010113E">
      <w:pPr>
        <w:jc w:val="center"/>
        <w:rPr>
          <w:sz w:val="28"/>
          <w:szCs w:val="28"/>
        </w:rPr>
      </w:pPr>
    </w:p>
    <w:tbl>
      <w:tblPr>
        <w:tblW w:w="969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22"/>
        <w:gridCol w:w="2974"/>
        <w:gridCol w:w="5100"/>
      </w:tblGrid>
      <w:tr w:rsidR="00501E64" w:rsidTr="00501E64">
        <w:tc>
          <w:tcPr>
            <w:tcW w:w="4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E64" w:rsidRDefault="00501E6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бюджетной классификации</w:t>
            </w:r>
          </w:p>
          <w:p w:rsidR="00501E64" w:rsidRDefault="00501E6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1E64" w:rsidRDefault="00501E6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главного администратора доходов бюджета, наименование кода вида (подвида) доходов бюджета</w:t>
            </w:r>
          </w:p>
        </w:tc>
      </w:tr>
      <w:tr w:rsidR="00501E64" w:rsidTr="00501E64">
        <w:trPr>
          <w:trHeight w:val="1147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1E64" w:rsidRDefault="00501E6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главного администратора </w:t>
            </w:r>
          </w:p>
          <w:p w:rsidR="00501E64" w:rsidRDefault="00501E6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доходов бюджета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1E64" w:rsidRDefault="00501E6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вида (подвида) доходов бюджета</w:t>
            </w: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1E64" w:rsidRDefault="00501E64">
            <w:pPr>
              <w:rPr>
                <w:rFonts w:eastAsia="Batang"/>
                <w:sz w:val="28"/>
                <w:szCs w:val="28"/>
                <w:lang w:eastAsia="ko-KR"/>
              </w:rPr>
            </w:pPr>
          </w:p>
        </w:tc>
      </w:tr>
    </w:tbl>
    <w:p w:rsidR="00501E64" w:rsidRDefault="00501E64" w:rsidP="00501E64">
      <w:pPr>
        <w:rPr>
          <w:sz w:val="2"/>
          <w:szCs w:val="2"/>
        </w:rPr>
      </w:pPr>
    </w:p>
    <w:tbl>
      <w:tblPr>
        <w:tblW w:w="9636" w:type="dxa"/>
        <w:tblInd w:w="6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1560"/>
        <w:gridCol w:w="2975"/>
        <w:gridCol w:w="5101"/>
      </w:tblGrid>
      <w:tr w:rsidR="00501E64" w:rsidTr="006D1865">
        <w:trPr>
          <w:trHeight w:val="112"/>
          <w:tblHeader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E64" w:rsidRDefault="00501E6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E64" w:rsidRDefault="00501E6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E64" w:rsidRDefault="00501E6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860BD" w:rsidRPr="001860BD" w:rsidTr="001860B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0BD" w:rsidRPr="009D54BE" w:rsidRDefault="001860BD" w:rsidP="001860BD">
            <w:pPr>
              <w:pStyle w:val="ConsPlusNormal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D54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048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0BD" w:rsidRPr="001860BD" w:rsidRDefault="001860BD" w:rsidP="001860BD">
            <w:pPr>
              <w:pStyle w:val="ConsPlusNormal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60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0BD" w:rsidRPr="001860BD" w:rsidRDefault="001860BD" w:rsidP="008B18DC">
            <w:pPr>
              <w:pStyle w:val="ConsPlusNormal0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60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Южное межрегиональное Управление </w:t>
            </w:r>
            <w:proofErr w:type="spellStart"/>
            <w:r w:rsidRPr="001860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Росприроднадзора</w:t>
            </w:r>
            <w:proofErr w:type="spellEnd"/>
          </w:p>
        </w:tc>
      </w:tr>
      <w:tr w:rsidR="001860BD" w:rsidRPr="001860BD" w:rsidTr="001860B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0BD" w:rsidRPr="001860BD" w:rsidRDefault="001860BD" w:rsidP="001860B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60BD">
              <w:rPr>
                <w:rFonts w:ascii="Times New Roman" w:hAnsi="Times New Roman" w:cs="Times New Roman"/>
                <w:bCs/>
                <w:sz w:val="28"/>
                <w:szCs w:val="28"/>
              </w:rPr>
              <w:t>048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0BD" w:rsidRPr="001860BD" w:rsidRDefault="001860BD" w:rsidP="001860BD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60BD">
              <w:rPr>
                <w:rFonts w:ascii="Times New Roman" w:hAnsi="Times New Roman" w:cs="Times New Roman"/>
                <w:bCs/>
                <w:sz w:val="28"/>
                <w:szCs w:val="28"/>
              </w:rPr>
              <w:t>1 12 01010 01 0000 120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0BD" w:rsidRPr="001860BD" w:rsidRDefault="001860B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60BD">
              <w:rPr>
                <w:rFonts w:ascii="Times New Roman" w:hAnsi="Times New Roman" w:cs="Times New Roman"/>
                <w:bCs/>
                <w:sz w:val="28"/>
                <w:szCs w:val="28"/>
              </w:rPr>
              <w:t>Плата за выбросы загрязняющих веществ в атмосферный воздух стационарными объектами*</w:t>
            </w:r>
          </w:p>
        </w:tc>
      </w:tr>
      <w:tr w:rsidR="001860BD" w:rsidRPr="001860BD" w:rsidTr="001860B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0BD" w:rsidRPr="001860BD" w:rsidRDefault="001860BD" w:rsidP="001860B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60BD">
              <w:rPr>
                <w:rFonts w:ascii="Times New Roman" w:hAnsi="Times New Roman" w:cs="Times New Roman"/>
                <w:bCs/>
                <w:sz w:val="28"/>
                <w:szCs w:val="28"/>
              </w:rPr>
              <w:t>048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0BD" w:rsidRPr="001860BD" w:rsidRDefault="001860BD" w:rsidP="001860BD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60BD">
              <w:rPr>
                <w:rFonts w:ascii="Times New Roman" w:hAnsi="Times New Roman" w:cs="Times New Roman"/>
                <w:bCs/>
                <w:sz w:val="28"/>
                <w:szCs w:val="28"/>
              </w:rPr>
              <w:t>1 12 01030 01 0000 120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0BD" w:rsidRPr="001860BD" w:rsidRDefault="001860B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60B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Плата за сбросы загрязняющих веществ в водные объекты* </w:t>
            </w:r>
          </w:p>
        </w:tc>
      </w:tr>
      <w:tr w:rsidR="001860BD" w:rsidRPr="001860BD" w:rsidTr="001860B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0BD" w:rsidRPr="001860BD" w:rsidRDefault="001860BD" w:rsidP="001860B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60BD">
              <w:rPr>
                <w:rFonts w:ascii="Times New Roman" w:hAnsi="Times New Roman" w:cs="Times New Roman"/>
                <w:bCs/>
                <w:sz w:val="28"/>
                <w:szCs w:val="28"/>
              </w:rPr>
              <w:t>048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0BD" w:rsidRPr="001860BD" w:rsidRDefault="001860BD" w:rsidP="001860BD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60BD">
              <w:rPr>
                <w:rFonts w:ascii="Times New Roman" w:hAnsi="Times New Roman" w:cs="Times New Roman"/>
                <w:bCs/>
                <w:sz w:val="28"/>
                <w:szCs w:val="28"/>
              </w:rPr>
              <w:t>1 12 01041 01 0000 120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0BD" w:rsidRPr="001860BD" w:rsidRDefault="001860B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60BD">
              <w:rPr>
                <w:rFonts w:ascii="Times New Roman" w:hAnsi="Times New Roman" w:cs="Times New Roman"/>
                <w:bCs/>
                <w:sz w:val="28"/>
                <w:szCs w:val="28"/>
              </w:rPr>
              <w:t>Плата за размещение отходов производства*</w:t>
            </w:r>
          </w:p>
        </w:tc>
      </w:tr>
      <w:tr w:rsidR="001860BD" w:rsidRPr="001860BD" w:rsidTr="001860B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0BD" w:rsidRPr="001860BD" w:rsidRDefault="001860BD" w:rsidP="001860B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60BD">
              <w:rPr>
                <w:rFonts w:ascii="Times New Roman" w:hAnsi="Times New Roman" w:cs="Times New Roman"/>
                <w:bCs/>
                <w:sz w:val="28"/>
                <w:szCs w:val="28"/>
              </w:rPr>
              <w:t>048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0BD" w:rsidRPr="001860BD" w:rsidRDefault="001860BD" w:rsidP="001860BD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60BD">
              <w:rPr>
                <w:rFonts w:ascii="Times New Roman" w:hAnsi="Times New Roman" w:cs="Times New Roman"/>
                <w:bCs/>
                <w:sz w:val="28"/>
                <w:szCs w:val="28"/>
              </w:rPr>
              <w:t>1 12 01042 01 0000 120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0BD" w:rsidRPr="001860BD" w:rsidRDefault="001860B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60BD">
              <w:rPr>
                <w:rFonts w:ascii="Times New Roman" w:hAnsi="Times New Roman" w:cs="Times New Roman"/>
                <w:bCs/>
                <w:sz w:val="28"/>
                <w:szCs w:val="28"/>
              </w:rPr>
              <w:t>Плата за размещение твердых коммунальных отходов*</w:t>
            </w:r>
          </w:p>
        </w:tc>
      </w:tr>
      <w:tr w:rsidR="001860BD" w:rsidRPr="001860BD" w:rsidTr="001860B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0BD" w:rsidRPr="001860BD" w:rsidRDefault="001860BD" w:rsidP="001860B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60BD">
              <w:rPr>
                <w:rFonts w:ascii="Times New Roman" w:hAnsi="Times New Roman" w:cs="Times New Roman"/>
                <w:bCs/>
                <w:sz w:val="28"/>
                <w:szCs w:val="28"/>
              </w:rPr>
              <w:t>048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0BD" w:rsidRPr="001860BD" w:rsidRDefault="001860BD" w:rsidP="001860BD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60BD">
              <w:rPr>
                <w:rFonts w:ascii="Times New Roman" w:hAnsi="Times New Roman" w:cs="Times New Roman"/>
                <w:bCs/>
                <w:sz w:val="28"/>
                <w:szCs w:val="28"/>
              </w:rPr>
              <w:t>1 12 01070 01 0000 120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0BD" w:rsidRPr="001860BD" w:rsidRDefault="001860B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60B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Плата за выбросы загрязняющих </w:t>
            </w:r>
            <w:r w:rsidRPr="001860B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веществ, образующихся при сжигании на факельных установках и (или) рассеивании попутного нефтяного газа*</w:t>
            </w:r>
          </w:p>
        </w:tc>
      </w:tr>
      <w:tr w:rsidR="001860BD" w:rsidRPr="001860BD" w:rsidTr="001860B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0BD" w:rsidRPr="001860BD" w:rsidRDefault="001860BD" w:rsidP="001860B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60B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048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0BD" w:rsidRPr="001860BD" w:rsidRDefault="001860BD" w:rsidP="001860BD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860BD">
              <w:rPr>
                <w:rFonts w:ascii="Times New Roman" w:hAnsi="Times New Roman" w:cs="Times New Roman"/>
                <w:bCs/>
                <w:sz w:val="28"/>
                <w:szCs w:val="28"/>
              </w:rPr>
              <w:t>1 16 10123 01 0051 140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0BD" w:rsidRPr="001860BD" w:rsidRDefault="001860B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1860BD">
              <w:rPr>
                <w:rFonts w:ascii="Times New Roman" w:hAnsi="Times New Roman" w:cs="Times New Roman"/>
                <w:bCs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8B18DC" w:rsidRPr="008B18DC" w:rsidTr="008B18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8DC" w:rsidRPr="009906ED" w:rsidRDefault="008B18DC" w:rsidP="008B18DC">
            <w:pPr>
              <w:pStyle w:val="ConsPlusNormal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060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8DC" w:rsidRPr="008B18DC" w:rsidRDefault="008B18DC" w:rsidP="008B18DC">
            <w:pPr>
              <w:pStyle w:val="ConsPlusNormal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B18DC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8DC" w:rsidRPr="008B18DC" w:rsidRDefault="008B18DC" w:rsidP="008B18DC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B18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Территориальный орган Федеральной службы по надзору в сфере здравоохранения по Краснодарскому краю (министерство здравоохранения Краснодарского края)</w:t>
            </w:r>
          </w:p>
        </w:tc>
      </w:tr>
      <w:tr w:rsidR="008B18DC" w:rsidRPr="008B18DC" w:rsidTr="008B18D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8DC" w:rsidRPr="008B18DC" w:rsidRDefault="008B18DC" w:rsidP="008B18DC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B18DC">
              <w:rPr>
                <w:rFonts w:ascii="Times New Roman" w:hAnsi="Times New Roman" w:cs="Times New Roman"/>
                <w:bCs/>
                <w:sz w:val="28"/>
                <w:szCs w:val="28"/>
              </w:rPr>
              <w:t>060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8DC" w:rsidRPr="008B18DC" w:rsidRDefault="008B18DC" w:rsidP="008B18DC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B18DC">
              <w:rPr>
                <w:rFonts w:ascii="Times New Roman" w:hAnsi="Times New Roman" w:cs="Times New Roman"/>
                <w:bCs/>
                <w:sz w:val="28"/>
                <w:szCs w:val="28"/>
              </w:rPr>
              <w:t>1 16 10123 01 0051 140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8DC" w:rsidRDefault="008B18DC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8B18DC">
              <w:rPr>
                <w:rFonts w:ascii="Times New Roman" w:hAnsi="Times New Roman" w:cs="Times New Roman"/>
                <w:bCs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  <w:p w:rsidR="00E4174C" w:rsidRPr="008B18DC" w:rsidRDefault="00E4174C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076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3546E9">
            <w:pPr>
              <w:pStyle w:val="ConsPlusNonformat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Территориальный орган Федерального агентства по рыболовству по Краснодарскому краю (министерство сельского хозяйства и перерабатывающей промышленности Краснодарского края)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076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1 16 10123 01 0051 140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3546E9">
            <w:pPr>
              <w:pStyle w:val="ConsPlusNonformat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081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3546E9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Территориальный орган Федеральной службы по ветеринарному и фитосанитарному надзору Краснодарскому краю (департамент ветеринарии Краснодарского края)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081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1 16 10123 01 0051 140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</w:t>
            </w: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муниципального образования о раздельном учете задолженности)</w:t>
            </w:r>
            <w:proofErr w:type="gramEnd"/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3546E9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46E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100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3546E9" w:rsidRDefault="009906ED" w:rsidP="009906ED">
            <w:pPr>
              <w:pStyle w:val="ConsPlusNormal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46E9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3546E9" w:rsidRDefault="009906ED" w:rsidP="003546E9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46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Управление Федерального казначейства по Краснодарскому краю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3546E9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46E9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3546E9" w:rsidRDefault="009906ED" w:rsidP="009906ED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46E9">
              <w:rPr>
                <w:rFonts w:ascii="Times New Roman" w:hAnsi="Times New Roman" w:cs="Times New Roman"/>
                <w:bCs/>
                <w:sz w:val="28"/>
                <w:szCs w:val="28"/>
              </w:rPr>
              <w:t>1 03 02231 01 0000 110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3546E9" w:rsidRDefault="009906E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46E9">
              <w:rPr>
                <w:rFonts w:ascii="Times New Roman" w:hAnsi="Times New Roman" w:cs="Times New Roman"/>
                <w:bCs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3546E9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46E9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3546E9" w:rsidRDefault="009906ED" w:rsidP="009906ED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46E9">
              <w:rPr>
                <w:rFonts w:ascii="Times New Roman" w:hAnsi="Times New Roman" w:cs="Times New Roman"/>
                <w:bCs/>
                <w:sz w:val="28"/>
                <w:szCs w:val="28"/>
              </w:rPr>
              <w:t>1 03 02241 01 0000 110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3546E9" w:rsidRDefault="009906E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46E9">
              <w:rPr>
                <w:rFonts w:ascii="Times New Roman" w:hAnsi="Times New Roman" w:cs="Times New Roman"/>
                <w:bCs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546E9">
              <w:rPr>
                <w:rFonts w:ascii="Times New Roman" w:hAnsi="Times New Roman" w:cs="Times New Roman"/>
                <w:bCs/>
                <w:sz w:val="28"/>
                <w:szCs w:val="28"/>
              </w:rPr>
              <w:t>инжекторных</w:t>
            </w:r>
            <w:proofErr w:type="spellEnd"/>
            <w:r w:rsidRPr="003546E9">
              <w:rPr>
                <w:rFonts w:ascii="Times New Roman" w:hAnsi="Times New Roman" w:cs="Times New Roman"/>
                <w:bCs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3546E9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46E9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3546E9" w:rsidRDefault="009906ED" w:rsidP="009906ED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46E9">
              <w:rPr>
                <w:rFonts w:ascii="Times New Roman" w:hAnsi="Times New Roman" w:cs="Times New Roman"/>
                <w:bCs/>
                <w:sz w:val="28"/>
                <w:szCs w:val="28"/>
              </w:rPr>
              <w:t>1 03 02251 01 0000 110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3546E9" w:rsidRDefault="009906E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46E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</w:t>
            </w:r>
            <w:r w:rsidRPr="003546E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федеральном бюджете в целях формирования дорожных фондов субъектов Российской Федерации)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3546E9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46E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100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3546E9" w:rsidRDefault="009906ED" w:rsidP="009906ED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46E9">
              <w:rPr>
                <w:rFonts w:ascii="Times New Roman" w:hAnsi="Times New Roman" w:cs="Times New Roman"/>
                <w:bCs/>
                <w:sz w:val="28"/>
                <w:szCs w:val="28"/>
              </w:rPr>
              <w:t>1 03 02261 01 0000 110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3546E9" w:rsidRDefault="009906E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46E9">
              <w:rPr>
                <w:rFonts w:ascii="Times New Roman" w:hAnsi="Times New Roman" w:cs="Times New Roman"/>
                <w:bCs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106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9906ED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Межрегиональное управление государственного автодорожного надзора по Краснодарскому краю и Республике Адыгея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106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1 16 10123 01 0051 140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3546E9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Управление Федеральной службы по надзору в сфере защиты прав потребителей и благополучия человека по Краснодарскому краю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141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1 16 10123 01 0051 140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Доходы от денежных взысканий (штрафов), поступающие в счет </w:t>
            </w: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161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9906ED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Управление Федеральной антимонопольной службы по Краснодарскому краю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161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1 16 10123 01 0051 140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177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9906ED">
            <w:pPr>
              <w:pStyle w:val="ConsPlusNormal0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Краснодарскому краю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177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1 16 10123 01 0051 140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Доходы от денежных взысканий (штрафов), поступающие в счет погашения задолженности, </w:t>
            </w: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182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9906ED">
            <w:pPr>
              <w:pStyle w:val="ConsPlusNormal0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Управление Федеральной налоговой службы по Краснодарскому краю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182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1 01 01012 02 0000 110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Федерации*</w:t>
            </w:r>
          </w:p>
        </w:tc>
      </w:tr>
      <w:tr w:rsidR="005B6490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90" w:rsidRPr="009906ED" w:rsidRDefault="005B6490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90" w:rsidRPr="009906ED" w:rsidRDefault="005B6490" w:rsidP="009906ED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B6490">
              <w:rPr>
                <w:rFonts w:ascii="Times New Roman" w:hAnsi="Times New Roman" w:cs="Times New Roman"/>
                <w:bCs/>
                <w:sz w:val="28"/>
                <w:szCs w:val="28"/>
              </w:rPr>
              <w:t>1 01 02010 01 0000 110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6490" w:rsidRPr="009906ED" w:rsidRDefault="005B6490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B6490">
              <w:rPr>
                <w:rFonts w:ascii="Times New Roman" w:hAnsi="Times New Roman" w:cs="Times New Roman"/>
                <w:bCs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дивидендов*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182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1 01 02010 01 0000 110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Федерации*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182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1 01 02020 01 000 110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Налог на доходы физических лиц с </w:t>
            </w: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Федерации*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182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1 01 02030 01 0000 110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Федерации*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182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1 01 02040 01 0000 110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Федерации*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182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1 01 02080 01 0000 110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3E1A03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3E1A03">
              <w:rPr>
                <w:rFonts w:ascii="Times New Roman" w:hAnsi="Times New Roman" w:cs="Times New Roman"/>
                <w:bCs/>
                <w:sz w:val="28"/>
                <w:szCs w:val="28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3E1A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виде дивидендов)*</w:t>
            </w:r>
          </w:p>
        </w:tc>
      </w:tr>
      <w:tr w:rsidR="0072264A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4A" w:rsidRPr="009906ED" w:rsidRDefault="00874C52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4A" w:rsidRPr="009906ED" w:rsidRDefault="0072264A" w:rsidP="009906ED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2264A">
              <w:rPr>
                <w:rFonts w:ascii="Times New Roman" w:hAnsi="Times New Roman" w:cs="Times New Roman"/>
                <w:bCs/>
                <w:sz w:val="28"/>
                <w:szCs w:val="28"/>
              </w:rPr>
              <w:t>1 01 02130 01 0000 110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4A" w:rsidRPr="003E1A03" w:rsidRDefault="0072264A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226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Налог на доходы физических лиц в отношении доходов от долевого участия в организации, полученных в виде </w:t>
            </w:r>
            <w:r w:rsidRPr="007226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дивидендов (в части суммы налога, не превышающей 650 000 рублей)*</w:t>
            </w:r>
          </w:p>
        </w:tc>
      </w:tr>
      <w:tr w:rsidR="00874C52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C52" w:rsidRDefault="00874C52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182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C52" w:rsidRPr="0072264A" w:rsidRDefault="00874C52" w:rsidP="009906ED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4C52">
              <w:rPr>
                <w:rFonts w:ascii="Times New Roman" w:hAnsi="Times New Roman" w:cs="Times New Roman"/>
                <w:bCs/>
                <w:sz w:val="28"/>
                <w:szCs w:val="28"/>
              </w:rPr>
              <w:t>1 01 02140 01 0000 110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4C52" w:rsidRPr="0072264A" w:rsidRDefault="00874C52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4C52">
              <w:rPr>
                <w:rFonts w:ascii="Times New Roman" w:hAnsi="Times New Roman" w:cs="Times New Roman"/>
                <w:bCs/>
                <w:sz w:val="28"/>
                <w:szCs w:val="28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рублей)*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182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1 05 01011 01 0000 110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Налог, взимаемый с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алогоплательщиков, выбравших в качестве объекта налогообложения доходы *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182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1 05 01021 01 0000 110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Федерации*</w:t>
            </w:r>
            <w:proofErr w:type="gramEnd"/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182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1 05 02010 02 0000 110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Единый налог на вмененный доход для отдельных видов деятельности*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182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1 05 02020 02 0000 110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Единый налог на вмененный доход для отдельных видов деятельности (за налоговые периоды, истекшие до 1 января 2011 года)*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182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1 05 03010 01 0000 110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Единый сельскохозяйственный налог*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182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1 05 03020 01 0000 110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Единый сельскохозяйственный налог (за налоговые периоды, истекшие до 1 января 2011 года)*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182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1 05 04020 02 0000 110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Налог, взимаемый в связи с применением патентной системы налогообложения, зачисляемый в бюджеты муниципальных районов*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182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1 06 02010 02 0000 110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Налог на имущество организаций по имуществу, не входящему в Единую систему газоснабжения* 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182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1 08 03010 01 0000 110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</w:t>
            </w: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Российской Федерации)*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182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1 09 07033 05 0000 110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районов*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182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1 09 07053 05 0000 110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Прочие местные налоги и сборы, мобилизуемые на территориях муниципальных районов*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182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FE26C1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1 16 10123 01 0051 140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182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FE26C1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1 16 10129 01 0000 140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FE26C1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E26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188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FE26C1" w:rsidRDefault="009906ED" w:rsidP="009906ED">
            <w:pPr>
              <w:pStyle w:val="ConsPlusNormal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E26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FE26C1" w:rsidRDefault="009906ED" w:rsidP="00FE26C1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E26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Главное управление Министерства внутренних дел Российской Федерации по Краснодарскому краю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188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FE26C1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1 16 10123 01 0051 140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Доходы от денежных взысканий (штрафов), поступающие в счет </w:t>
            </w: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FE26C1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E26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321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FE26C1" w:rsidRDefault="009906ED" w:rsidP="009906ED">
            <w:pPr>
              <w:pStyle w:val="ConsPlusNormal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E26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FE26C1" w:rsidRDefault="009906ED" w:rsidP="00FE26C1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E26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Управление Федеральной службы государственной регистрации, кадастра и картографии по Краснодарскому краю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321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FE26C1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1 16 10123 01 0051 140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FE26C1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E26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498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FE26C1" w:rsidRDefault="009906ED" w:rsidP="009906ED">
            <w:pPr>
              <w:pStyle w:val="ConsPlusNormal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E26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FE26C1" w:rsidRDefault="009906ED" w:rsidP="00CC36E3">
            <w:pPr>
              <w:pStyle w:val="ConsPlusNormal0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E26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Северо-Кавказское управление Федеральной службы по экологическому, технологическому и </w:t>
            </w:r>
            <w:r w:rsidR="00CC36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</w:t>
            </w:r>
            <w:r w:rsidRPr="00FE26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атомному надзору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498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FE26C1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1 16 10123 01 0051 140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</w:t>
            </w: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FE26C1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E26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804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FE26C1" w:rsidRDefault="009906ED" w:rsidP="009906ED">
            <w:pPr>
              <w:pStyle w:val="ConsPlusNormal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E26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FE26C1" w:rsidRDefault="009906ED" w:rsidP="00FE26C1">
            <w:pPr>
              <w:pStyle w:val="ConsPlusNormal0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E26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Департамент потребительской сферы и регулирования рынка алкоголя Краснодарского края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804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FE26C1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1 16 10123 01 0051 140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FE26C1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E26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816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FE26C1" w:rsidRDefault="009906ED" w:rsidP="009906ED">
            <w:pPr>
              <w:pStyle w:val="ConsPlusNormal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E26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26C1" w:rsidRDefault="00FE26C1" w:rsidP="00FE26C1">
            <w:pPr>
              <w:pStyle w:val="ConsPlusNormal0"/>
              <w:ind w:firstLine="0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</w:t>
            </w:r>
            <w:r w:rsidR="009906ED" w:rsidRPr="00FE26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Министерство экономики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</w:t>
            </w:r>
          </w:p>
          <w:p w:rsidR="009906ED" w:rsidRPr="00FE26C1" w:rsidRDefault="00FE26C1" w:rsidP="00FE26C1">
            <w:pPr>
              <w:pStyle w:val="ConsPlusNormal0"/>
              <w:ind w:firstLine="0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</w:t>
            </w:r>
            <w:r w:rsidR="009906ED" w:rsidRPr="00FE26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Краснодарского края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816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0E2DF6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1 16 10123 01 0051 140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</w:t>
            </w: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0E2DF6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E2DF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819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0E2DF6" w:rsidRDefault="009906ED" w:rsidP="009906ED">
            <w:pPr>
              <w:pStyle w:val="ConsPlusNormal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E2DF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0E2DF6" w:rsidRDefault="009906ED" w:rsidP="000E2DF6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E2DF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Министерство сельского хозяйства и перерабатывающей промышленности Краснодарского края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819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330AF5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1 16 10123 01 0051 140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330AF5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0A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330AF5" w:rsidRDefault="009906ED" w:rsidP="009906ED">
            <w:pPr>
              <w:pStyle w:val="ConsPlusNormal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0A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330AF5" w:rsidRDefault="009906ED" w:rsidP="00330AF5">
            <w:pPr>
              <w:pStyle w:val="ConsPlusNormal0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0A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Департамент имущественных отношений Краснодарского края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821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330AF5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1 16 10123 01 0051 140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681707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</w:t>
            </w: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муниципального образования о раздельном учете задолженности)</w:t>
            </w:r>
            <w:proofErr w:type="gramEnd"/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330AF5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0A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828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330AF5" w:rsidRDefault="009906ED" w:rsidP="009906ED">
            <w:pPr>
              <w:pStyle w:val="ConsPlusNormal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0A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330AF5" w:rsidRDefault="009906ED" w:rsidP="00330AF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0A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Министерство здравоохранения Краснодарского края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828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330AF5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1 16 10123 01 0051 140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7C1D02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330AF5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0A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830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330AF5" w:rsidRDefault="009906ED" w:rsidP="009906ED">
            <w:pPr>
              <w:pStyle w:val="ConsPlusNormal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0A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330AF5" w:rsidRDefault="009906ED" w:rsidP="000E2DF6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0A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Министерство труда и социального развития Краснодарского края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830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330AF5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1 16 10123 01 0051 140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7C1D02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330AF5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0A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833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330AF5" w:rsidRDefault="009906ED" w:rsidP="009906ED">
            <w:pPr>
              <w:pStyle w:val="ConsPlusNormal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0A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2DF6" w:rsidRDefault="000E2DF6" w:rsidP="000E2DF6">
            <w:pPr>
              <w:pStyle w:val="ConsPlusNormal0"/>
              <w:ind w:firstLine="0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</w:t>
            </w:r>
            <w:r w:rsidR="009906ED" w:rsidRPr="00330A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Департамент ветеринарии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</w:t>
            </w:r>
          </w:p>
          <w:p w:rsidR="009906ED" w:rsidRPr="00330AF5" w:rsidRDefault="000E2DF6" w:rsidP="000E2DF6">
            <w:pPr>
              <w:pStyle w:val="ConsPlusNormal0"/>
              <w:ind w:firstLine="0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</w:t>
            </w:r>
            <w:r w:rsidR="009906ED" w:rsidRPr="00330A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Краснодарского края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833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330AF5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1 16 10123 01 0051 140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7C1D02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Доходы от денежных взысканий </w:t>
            </w: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330AF5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0A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835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330AF5" w:rsidRDefault="009906ED" w:rsidP="009906ED">
            <w:pPr>
              <w:pStyle w:val="ConsPlusNormal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0A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330AF5" w:rsidRDefault="009906ED" w:rsidP="00330AF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0A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Департамент по надзору в строительной сфере Краснодарского края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835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330AF5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1 16 10123 01 0051 140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7C1D02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330AF5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0A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836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330AF5" w:rsidRDefault="009906ED" w:rsidP="009906ED">
            <w:pPr>
              <w:pStyle w:val="ConsPlusNormal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0A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856" w:rsidRDefault="009906ED" w:rsidP="00ED6856">
            <w:pPr>
              <w:pStyle w:val="ConsPlusNormal0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0A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Департамент по обеспечению </w:t>
            </w:r>
            <w:r w:rsidR="00ED68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ED6856" w:rsidRDefault="00ED6856" w:rsidP="00ED6856">
            <w:pPr>
              <w:pStyle w:val="ConsPlusNormal0"/>
              <w:ind w:firstLine="0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</w:t>
            </w:r>
            <w:r w:rsidR="009906ED" w:rsidRPr="00330A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деятельности мировых судей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</w:t>
            </w:r>
          </w:p>
          <w:p w:rsidR="009906ED" w:rsidRPr="00330AF5" w:rsidRDefault="00ED6856" w:rsidP="00ED6856">
            <w:pPr>
              <w:pStyle w:val="ConsPlusNormal0"/>
              <w:ind w:firstLine="0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</w:t>
            </w:r>
            <w:r w:rsidR="009906ED" w:rsidRPr="00330A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Краснодарского края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836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330AF5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1 16 01053 01 0000 140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7C1D02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</w:t>
            </w: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посягающие на права граждан, налагаемые мировыми судьями, комиссиями по делам несовершеннолетних и защите их прав*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330AF5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1 16 01063 01 0000 140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7C1D02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прав*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836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330AF5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1 16 01073 01 0000 140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7C1D02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прав*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836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330AF5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1 16 01083 01 0000 140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7C1D02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прав*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836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330AF5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1 16 01093 01 0000 140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</w:t>
            </w: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энергетике, налагаемые мировыми судьями, комиссиями по делам несовершеннолетних и защите их прав*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330AF5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1 16 01103 01 0000 140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прав*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836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330AF5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1 16 01113 01 0000 140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прав*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836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330AF5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1 16 01133 01 0000 140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прав*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836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330AF5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1 16 01143 01 0000 140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7C1D02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</w:t>
            </w: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несовершеннолетних и защите их прав*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330AF5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1 16 01153 01 0000 140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прав*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836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330AF5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1 16 01163 01 0000 140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прав*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836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330AF5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1 16 01173 01 0000 140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прав*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836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330AF5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1 16 01183 01 0000 140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66043B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604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</w:t>
            </w:r>
            <w:r w:rsidRPr="0066043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330AF5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1 16 01193 01 0000 140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прав*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836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330AF5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1 16 01203 01 0000 140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прав*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836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330AF5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1 16 01333 01 0001 140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прав*</w:t>
            </w:r>
            <w:proofErr w:type="gramEnd"/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330AF5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0A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840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330AF5" w:rsidRDefault="009906ED" w:rsidP="009906ED">
            <w:pPr>
              <w:pStyle w:val="ConsPlusNormal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0A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AF5" w:rsidRDefault="00D84554" w:rsidP="00D84554">
            <w:pPr>
              <w:pStyle w:val="ConsPlusNormal0"/>
              <w:ind w:firstLine="0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</w:t>
            </w:r>
            <w:r w:rsidR="009906ED" w:rsidRPr="00330A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Государственная жилищная</w:t>
            </w:r>
          </w:p>
          <w:p w:rsidR="009906ED" w:rsidRPr="00330AF5" w:rsidRDefault="00D84554" w:rsidP="00D84554">
            <w:pPr>
              <w:pStyle w:val="ConsPlusNormal0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  <w:r w:rsidR="009906ED" w:rsidRPr="00330A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инспекция Краснодарского края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840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DE489A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1 16 10123 01 0051 140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DE489A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48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854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DE489A" w:rsidRDefault="009906ED" w:rsidP="009906ED">
            <w:pPr>
              <w:pStyle w:val="ConsPlusNormal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48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489A" w:rsidRDefault="009906ED" w:rsidP="003546E9">
            <w:pPr>
              <w:pStyle w:val="ConsPlusNormal0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48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Министерство </w:t>
            </w:r>
            <w:proofErr w:type="gramStart"/>
            <w:r w:rsidRPr="00DE48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природных</w:t>
            </w:r>
            <w:proofErr w:type="gramEnd"/>
            <w:r w:rsidRPr="00DE48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DE48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</w:p>
          <w:p w:rsidR="009906ED" w:rsidRPr="00DE489A" w:rsidRDefault="00C52F5E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</w:t>
            </w:r>
            <w:r w:rsidR="009906ED" w:rsidRPr="00DE48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ресурсов Краснодарского края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854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DE489A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1 16 11030 01 0000 140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на особо охраняемых природных территориях местного значения</w:t>
            </w:r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854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DE489A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1 16 11050 01 0000 140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A12F23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A12F23">
              <w:rPr>
                <w:rFonts w:ascii="Times New Roman" w:hAnsi="Times New Roman" w:cs="Times New Roman"/>
                <w:bCs/>
                <w:sz w:val="28"/>
                <w:szCs w:val="2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</w:tr>
      <w:tr w:rsidR="009906ED" w:rsidRPr="009906ED" w:rsidTr="009906E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9906ED">
            <w:pPr>
              <w:pStyle w:val="ConsPlusNormal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854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ED" w:rsidRPr="009906ED" w:rsidRDefault="009906ED" w:rsidP="00DE489A">
            <w:pPr>
              <w:pStyle w:val="ConsPlusNormal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>1 16 10123 01 0051 140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ED" w:rsidRPr="009906ED" w:rsidRDefault="009906ED" w:rsidP="003546E9">
            <w:pPr>
              <w:pStyle w:val="ConsPlusNormal0"/>
              <w:ind w:firstLine="0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Доходы от денежных взысканий (штрафов), поступающие в счет погашения задолженности, </w:t>
            </w:r>
            <w:r w:rsidRPr="009906E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C80131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B6E59" w:rsidRDefault="00C80131" w:rsidP="006B2AB6">
            <w:pPr>
              <w:jc w:val="center"/>
              <w:rPr>
                <w:b/>
                <w:sz w:val="28"/>
                <w:szCs w:val="28"/>
              </w:rPr>
            </w:pPr>
            <w:r w:rsidRPr="009B6E59">
              <w:rPr>
                <w:b/>
                <w:sz w:val="28"/>
                <w:szCs w:val="28"/>
              </w:rPr>
              <w:lastRenderedPageBreak/>
              <w:t>902</w:t>
            </w:r>
          </w:p>
          <w:p w:rsidR="00C80131" w:rsidRPr="009B6E59" w:rsidRDefault="00C80131" w:rsidP="00C801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B6E59" w:rsidRDefault="00C80131" w:rsidP="00C801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0131" w:rsidRPr="009B6E59" w:rsidRDefault="00C80131" w:rsidP="00C80131">
            <w:pPr>
              <w:jc w:val="center"/>
              <w:rPr>
                <w:b/>
                <w:sz w:val="28"/>
                <w:szCs w:val="28"/>
              </w:rPr>
            </w:pPr>
            <w:r w:rsidRPr="009B6E59">
              <w:rPr>
                <w:b/>
                <w:sz w:val="28"/>
                <w:szCs w:val="28"/>
              </w:rPr>
              <w:t>Администрация муниципального образования Тбилисский район</w:t>
            </w:r>
          </w:p>
        </w:tc>
      </w:tr>
      <w:tr w:rsidR="00C80131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108 07150 01 0000 110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both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C80131" w:rsidTr="00C8013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111 03050 05 0000 120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both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C80131" w:rsidTr="00C8013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111 09045 05 0000 120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both"/>
              <w:rPr>
                <w:color w:val="000000"/>
                <w:sz w:val="28"/>
                <w:szCs w:val="28"/>
              </w:rPr>
            </w:pPr>
            <w:r w:rsidRPr="009C6A7D">
              <w:rPr>
                <w:color w:val="000000"/>
                <w:sz w:val="28"/>
                <w:szCs w:val="28"/>
              </w:rPr>
              <w:t xml:space="preserve"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 w:rsidR="00C80131" w:rsidTr="00C8013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1 11 09080 05 0000 120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both"/>
              <w:rPr>
                <w:color w:val="000000"/>
                <w:sz w:val="28"/>
                <w:szCs w:val="28"/>
              </w:rPr>
            </w:pPr>
            <w:r w:rsidRPr="009C6A7D">
              <w:rPr>
                <w:color w:val="000000"/>
                <w:sz w:val="28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</w:tr>
      <w:tr w:rsidR="00C80131" w:rsidTr="00C8013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113 01075 05 0000 130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both"/>
              <w:rPr>
                <w:color w:val="000000"/>
                <w:sz w:val="28"/>
                <w:szCs w:val="28"/>
              </w:rPr>
            </w:pPr>
            <w:r w:rsidRPr="009C6A7D">
              <w:rPr>
                <w:color w:val="000000"/>
                <w:sz w:val="28"/>
                <w:szCs w:val="28"/>
              </w:rPr>
              <w:t>Доходы от оказания информационных услуг органами местного самоуправления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C6A7D">
              <w:rPr>
                <w:color w:val="000000"/>
                <w:sz w:val="28"/>
                <w:szCs w:val="28"/>
              </w:rPr>
              <w:t>муниципальных районов, казенными учреждениями муниципальных районов</w:t>
            </w:r>
          </w:p>
        </w:tc>
      </w:tr>
      <w:tr w:rsidR="00C80131" w:rsidTr="00C8013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113 01995 05 0000 130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both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Прочие доходы от оказания платных услуг (работ) получателями  средств  бюджетов муниципальных районов</w:t>
            </w:r>
          </w:p>
        </w:tc>
      </w:tr>
      <w:tr w:rsidR="00C80131" w:rsidTr="00C8013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113 02065 05 0000 130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both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C80131" w:rsidTr="00C8013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113 02995 05 0000 130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both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</w:tr>
      <w:tr w:rsidR="00C80131" w:rsidTr="00C8013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116 01053 01 0000 140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131" w:rsidRPr="009C6A7D" w:rsidRDefault="00C80131" w:rsidP="00C80131">
            <w:pPr>
              <w:jc w:val="both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C80131" w:rsidTr="00C8013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116 01063 01 0000 140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131" w:rsidRPr="009C6A7D" w:rsidRDefault="00C80131" w:rsidP="00C80131">
            <w:pPr>
              <w:jc w:val="both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C80131" w:rsidTr="00C8013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116 01073 01 0000 140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131" w:rsidRPr="009C6A7D" w:rsidRDefault="00C80131" w:rsidP="00C80131">
            <w:pPr>
              <w:jc w:val="both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</w:t>
            </w:r>
            <w:r w:rsidRPr="009C6A7D">
              <w:rPr>
                <w:sz w:val="28"/>
                <w:szCs w:val="28"/>
              </w:rPr>
              <w:lastRenderedPageBreak/>
              <w:t>налагаемые мировыми судьями, комиссиями по делам несовершеннолетних и защите их прав</w:t>
            </w:r>
          </w:p>
        </w:tc>
      </w:tr>
      <w:tr w:rsidR="00C80131" w:rsidTr="00C8013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center"/>
              <w:rPr>
                <w:color w:val="000000"/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116 01074 01 0000 140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131" w:rsidRPr="009C6A7D" w:rsidRDefault="00C80131" w:rsidP="00C80131">
            <w:pPr>
              <w:jc w:val="both"/>
              <w:rPr>
                <w:color w:val="000000"/>
                <w:sz w:val="28"/>
                <w:szCs w:val="28"/>
              </w:rPr>
            </w:pPr>
            <w:r w:rsidRPr="009C6A7D">
              <w:rPr>
                <w:color w:val="000000"/>
                <w:sz w:val="28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B06751" w:rsidTr="00C8013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751" w:rsidRPr="009C6A7D" w:rsidRDefault="00B06751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751" w:rsidRPr="009C6A7D" w:rsidRDefault="00B06751" w:rsidP="00C80131">
            <w:pPr>
              <w:jc w:val="center"/>
              <w:rPr>
                <w:sz w:val="28"/>
                <w:szCs w:val="28"/>
              </w:rPr>
            </w:pPr>
            <w:r w:rsidRPr="00B06751">
              <w:rPr>
                <w:sz w:val="28"/>
                <w:szCs w:val="28"/>
              </w:rPr>
              <w:t>116</w:t>
            </w:r>
            <w:r>
              <w:rPr>
                <w:sz w:val="28"/>
                <w:szCs w:val="28"/>
              </w:rPr>
              <w:t xml:space="preserve"> </w:t>
            </w:r>
            <w:r w:rsidRPr="00B06751">
              <w:rPr>
                <w:sz w:val="28"/>
                <w:szCs w:val="28"/>
              </w:rPr>
              <w:t>01083</w:t>
            </w:r>
            <w:r>
              <w:rPr>
                <w:sz w:val="28"/>
                <w:szCs w:val="28"/>
              </w:rPr>
              <w:t xml:space="preserve"> </w:t>
            </w:r>
            <w:r w:rsidRPr="00B06751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 xml:space="preserve"> </w:t>
            </w:r>
            <w:r w:rsidRPr="00B06751">
              <w:rPr>
                <w:sz w:val="28"/>
                <w:szCs w:val="28"/>
              </w:rPr>
              <w:t>0000</w:t>
            </w:r>
            <w:r>
              <w:rPr>
                <w:sz w:val="28"/>
                <w:szCs w:val="28"/>
              </w:rPr>
              <w:t xml:space="preserve"> </w:t>
            </w:r>
            <w:r w:rsidRPr="00B06751">
              <w:rPr>
                <w:sz w:val="28"/>
                <w:szCs w:val="28"/>
              </w:rPr>
              <w:t>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51" w:rsidRPr="009C6A7D" w:rsidRDefault="00B06751" w:rsidP="00C80131">
            <w:pPr>
              <w:jc w:val="both"/>
              <w:rPr>
                <w:color w:val="000000"/>
                <w:sz w:val="28"/>
                <w:szCs w:val="28"/>
              </w:rPr>
            </w:pPr>
            <w:r w:rsidRPr="00B06751">
              <w:rPr>
                <w:color w:val="000000"/>
                <w:sz w:val="28"/>
                <w:szCs w:val="2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58331E" w:rsidTr="00C8013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1E" w:rsidRPr="009C6A7D" w:rsidRDefault="0058331E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1E" w:rsidRPr="009C6A7D" w:rsidRDefault="0058331E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116 01093 01 0000 140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31E" w:rsidRPr="009C6A7D" w:rsidRDefault="0058331E" w:rsidP="00C80131">
            <w:pPr>
              <w:jc w:val="both"/>
              <w:rPr>
                <w:color w:val="000000"/>
                <w:sz w:val="28"/>
                <w:szCs w:val="28"/>
              </w:rPr>
            </w:pPr>
            <w:r w:rsidRPr="0058331E">
              <w:rPr>
                <w:color w:val="000000"/>
                <w:sz w:val="28"/>
                <w:szCs w:val="28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C80131" w:rsidTr="00C8013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 xml:space="preserve">902 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116 10100 05 0000 140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131" w:rsidRPr="009C6A7D" w:rsidRDefault="00C80131" w:rsidP="00C80131">
            <w:pPr>
              <w:jc w:val="both"/>
              <w:rPr>
                <w:color w:val="000000"/>
                <w:sz w:val="28"/>
                <w:szCs w:val="28"/>
              </w:rPr>
            </w:pPr>
            <w:r w:rsidRPr="009C6A7D">
              <w:rPr>
                <w:color w:val="000000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C6337A" w:rsidTr="00C8013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37A" w:rsidRPr="009C6A7D" w:rsidRDefault="00C6337A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37A" w:rsidRPr="009C6A7D" w:rsidRDefault="00C6337A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116 01113 01 0000 140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37A" w:rsidRPr="009C6A7D" w:rsidRDefault="00C6337A" w:rsidP="00C80131">
            <w:pPr>
              <w:jc w:val="both"/>
              <w:rPr>
                <w:color w:val="000000"/>
                <w:sz w:val="28"/>
                <w:szCs w:val="28"/>
              </w:rPr>
            </w:pPr>
            <w:r w:rsidRPr="00C6337A">
              <w:rPr>
                <w:color w:val="000000"/>
                <w:sz w:val="28"/>
                <w:szCs w:val="28"/>
              </w:rPr>
              <w:t xml:space="preserve">Административные штрафы, установленные главой 11 Кодекса Российской Федерации об административных правонарушениях, за </w:t>
            </w:r>
            <w:r w:rsidRPr="00C6337A">
              <w:rPr>
                <w:color w:val="000000"/>
                <w:sz w:val="28"/>
                <w:szCs w:val="28"/>
              </w:rPr>
              <w:lastRenderedPageBreak/>
              <w:t>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C80131" w:rsidTr="00C8013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center"/>
              <w:rPr>
                <w:color w:val="000000"/>
                <w:sz w:val="28"/>
                <w:szCs w:val="28"/>
              </w:rPr>
            </w:pPr>
            <w:r w:rsidRPr="009C6A7D">
              <w:rPr>
                <w:color w:val="000000"/>
                <w:sz w:val="28"/>
                <w:szCs w:val="28"/>
              </w:rPr>
              <w:t>116 01123 01 0000 140</w:t>
            </w:r>
          </w:p>
          <w:p w:rsidR="00C80131" w:rsidRPr="009C6A7D" w:rsidRDefault="00C80131" w:rsidP="00C80131">
            <w:pPr>
              <w:jc w:val="center"/>
              <w:rPr>
                <w:sz w:val="28"/>
                <w:szCs w:val="28"/>
              </w:rPr>
            </w:pPr>
          </w:p>
          <w:p w:rsidR="00C80131" w:rsidRPr="009C6A7D" w:rsidRDefault="00C80131" w:rsidP="00C80131">
            <w:pPr>
              <w:jc w:val="center"/>
              <w:rPr>
                <w:sz w:val="28"/>
                <w:szCs w:val="28"/>
              </w:rPr>
            </w:pPr>
          </w:p>
          <w:p w:rsidR="00C80131" w:rsidRPr="009C6A7D" w:rsidRDefault="00C80131" w:rsidP="00C80131">
            <w:pPr>
              <w:jc w:val="center"/>
              <w:rPr>
                <w:sz w:val="28"/>
                <w:szCs w:val="28"/>
              </w:rPr>
            </w:pPr>
          </w:p>
          <w:p w:rsidR="00C80131" w:rsidRPr="009C6A7D" w:rsidRDefault="00C80131" w:rsidP="00C80131">
            <w:pPr>
              <w:jc w:val="center"/>
              <w:rPr>
                <w:sz w:val="28"/>
                <w:szCs w:val="28"/>
              </w:rPr>
            </w:pPr>
          </w:p>
          <w:p w:rsidR="00C80131" w:rsidRPr="009C6A7D" w:rsidRDefault="00C80131" w:rsidP="00C801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131" w:rsidRPr="009C6A7D" w:rsidRDefault="00C80131" w:rsidP="00C80131">
            <w:pPr>
              <w:jc w:val="both"/>
              <w:rPr>
                <w:color w:val="000000"/>
                <w:sz w:val="28"/>
                <w:szCs w:val="28"/>
              </w:rPr>
            </w:pPr>
            <w:r w:rsidRPr="009C6A7D">
              <w:rPr>
                <w:color w:val="000000"/>
                <w:sz w:val="28"/>
                <w:szCs w:val="28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C80131" w:rsidTr="00C8013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116 01143 01 0000 140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131" w:rsidRPr="009C6A7D" w:rsidRDefault="00C80131" w:rsidP="00C80131">
            <w:pPr>
              <w:jc w:val="both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C80131" w:rsidTr="00C8013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116 01154 01 0000 140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131" w:rsidRPr="009C6A7D" w:rsidRDefault="00C80131" w:rsidP="00C80131">
            <w:pPr>
              <w:jc w:val="both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C6337A" w:rsidTr="00C8013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37A" w:rsidRPr="009C6A7D" w:rsidRDefault="00C6337A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37A" w:rsidRPr="009C6A7D" w:rsidRDefault="00C6337A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116 01157 01 0000 140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37A" w:rsidRPr="009C6A7D" w:rsidRDefault="00C6337A" w:rsidP="00C80131">
            <w:pPr>
              <w:jc w:val="both"/>
              <w:rPr>
                <w:sz w:val="28"/>
                <w:szCs w:val="28"/>
              </w:rPr>
            </w:pPr>
            <w:proofErr w:type="gramStart"/>
            <w:r w:rsidRPr="00C6337A">
              <w:rPr>
                <w:sz w:val="28"/>
                <w:szCs w:val="28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</w:t>
            </w:r>
            <w:r w:rsidRPr="00C6337A">
              <w:rPr>
                <w:sz w:val="28"/>
                <w:szCs w:val="28"/>
              </w:rPr>
              <w:lastRenderedPageBreak/>
              <w:t xml:space="preserve">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C6337A">
              <w:rPr>
                <w:sz w:val="28"/>
                <w:szCs w:val="28"/>
              </w:rPr>
              <w:t>неперечислением</w:t>
            </w:r>
            <w:proofErr w:type="spellEnd"/>
            <w:r w:rsidRPr="00C6337A">
              <w:rPr>
                <w:sz w:val="28"/>
                <w:szCs w:val="2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C6337A">
              <w:rPr>
                <w:sz w:val="28"/>
                <w:szCs w:val="28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C6337A" w:rsidTr="00C8013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37A" w:rsidRDefault="00C6337A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37A" w:rsidRDefault="00C6337A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116 01173 01 0000 140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37A" w:rsidRPr="00C6337A" w:rsidRDefault="00C6337A" w:rsidP="00C80131">
            <w:pPr>
              <w:jc w:val="both"/>
              <w:rPr>
                <w:sz w:val="28"/>
                <w:szCs w:val="28"/>
              </w:rPr>
            </w:pPr>
            <w:r w:rsidRPr="00C6337A">
              <w:rPr>
                <w:sz w:val="28"/>
                <w:szCs w:val="2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C80131" w:rsidTr="00C8013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center"/>
              <w:rPr>
                <w:color w:val="000000"/>
                <w:sz w:val="28"/>
                <w:szCs w:val="28"/>
              </w:rPr>
            </w:pPr>
            <w:r w:rsidRPr="009C6A7D">
              <w:rPr>
                <w:color w:val="000000"/>
                <w:sz w:val="28"/>
                <w:szCs w:val="28"/>
              </w:rPr>
              <w:t>116 01193 01 0000 140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131" w:rsidRPr="009C6A7D" w:rsidRDefault="00C80131" w:rsidP="00C80131">
            <w:pPr>
              <w:pStyle w:val="afd"/>
              <w:jc w:val="both"/>
              <w:rPr>
                <w:sz w:val="28"/>
                <w:szCs w:val="28"/>
              </w:rPr>
            </w:pPr>
            <w:r w:rsidRPr="009C6A7D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C80131" w:rsidTr="00C8013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center"/>
              <w:rPr>
                <w:color w:val="000000"/>
                <w:sz w:val="28"/>
                <w:szCs w:val="28"/>
              </w:rPr>
            </w:pPr>
            <w:r w:rsidRPr="009C6A7D">
              <w:rPr>
                <w:color w:val="000000"/>
                <w:sz w:val="28"/>
                <w:szCs w:val="28"/>
              </w:rPr>
              <w:t>116 01203 01 0000 140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131" w:rsidRPr="009C6A7D" w:rsidRDefault="00C80131" w:rsidP="00C80131">
            <w:pPr>
              <w:jc w:val="both"/>
              <w:rPr>
                <w:color w:val="000000"/>
                <w:sz w:val="28"/>
                <w:szCs w:val="28"/>
              </w:rPr>
            </w:pPr>
            <w:r w:rsidRPr="009C6A7D">
              <w:rPr>
                <w:color w:val="000000"/>
                <w:sz w:val="28"/>
                <w:szCs w:val="28"/>
              </w:rPr>
              <w:t xml:space="preserve">Административные штрафы, установленные главой 20 Кодекса </w:t>
            </w:r>
            <w:r w:rsidRPr="009C6A7D">
              <w:rPr>
                <w:color w:val="000000"/>
                <w:sz w:val="28"/>
                <w:szCs w:val="28"/>
              </w:rPr>
              <w:lastRenderedPageBreak/>
              <w:t>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C80131" w:rsidTr="00C8013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116 10031 05 0000 140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both"/>
              <w:rPr>
                <w:color w:val="000000"/>
                <w:sz w:val="28"/>
                <w:szCs w:val="28"/>
              </w:rPr>
            </w:pPr>
            <w:r w:rsidRPr="009C6A7D">
              <w:rPr>
                <w:color w:val="000000"/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C80131" w:rsidTr="00C8013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116 10032 05 0000 140</w:t>
            </w:r>
          </w:p>
          <w:p w:rsidR="00C80131" w:rsidRPr="009C6A7D" w:rsidRDefault="00C80131" w:rsidP="00C80131">
            <w:pPr>
              <w:jc w:val="center"/>
              <w:rPr>
                <w:sz w:val="28"/>
                <w:szCs w:val="28"/>
              </w:rPr>
            </w:pPr>
          </w:p>
          <w:p w:rsidR="00C80131" w:rsidRPr="009C6A7D" w:rsidRDefault="00C80131" w:rsidP="00C801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both"/>
              <w:rPr>
                <w:color w:val="000000"/>
                <w:sz w:val="28"/>
                <w:szCs w:val="28"/>
              </w:rPr>
            </w:pPr>
            <w:r w:rsidRPr="009C6A7D">
              <w:rPr>
                <w:color w:val="000000"/>
                <w:sz w:val="28"/>
                <w:szCs w:val="28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C80131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center"/>
              <w:rPr>
                <w:color w:val="000000"/>
                <w:sz w:val="28"/>
                <w:szCs w:val="28"/>
              </w:rPr>
            </w:pPr>
            <w:r w:rsidRPr="009C6A7D">
              <w:rPr>
                <w:color w:val="000000"/>
                <w:sz w:val="28"/>
                <w:szCs w:val="28"/>
              </w:rPr>
              <w:t>116 07010 05 0000 140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9C6A7D">
              <w:rPr>
                <w:color w:val="000000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C80131" w:rsidTr="00C8013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center"/>
              <w:rPr>
                <w:color w:val="000000"/>
                <w:sz w:val="28"/>
                <w:szCs w:val="28"/>
              </w:rPr>
            </w:pPr>
            <w:r w:rsidRPr="009C6A7D">
              <w:rPr>
                <w:color w:val="000000"/>
                <w:sz w:val="28"/>
                <w:szCs w:val="28"/>
              </w:rPr>
              <w:t>116 07090 05 0000 140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131" w:rsidRPr="009C6A7D" w:rsidRDefault="00C80131" w:rsidP="00C80131">
            <w:pPr>
              <w:jc w:val="both"/>
              <w:rPr>
                <w:color w:val="000000"/>
                <w:sz w:val="28"/>
                <w:szCs w:val="28"/>
              </w:rPr>
            </w:pPr>
            <w:r w:rsidRPr="009C6A7D">
              <w:rPr>
                <w:color w:val="00000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0C406D" w:rsidTr="00C8013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6D" w:rsidRPr="009C6A7D" w:rsidRDefault="000C406D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6D" w:rsidRPr="009C6A7D" w:rsidRDefault="000C406D" w:rsidP="00D34AC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116 07090 05 0041 140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06D" w:rsidRPr="009C6A7D" w:rsidRDefault="000C406D" w:rsidP="00C80131">
            <w:pPr>
              <w:jc w:val="both"/>
              <w:rPr>
                <w:color w:val="000000"/>
                <w:sz w:val="28"/>
                <w:szCs w:val="28"/>
              </w:rPr>
            </w:pPr>
            <w:r w:rsidRPr="000C406D">
              <w:rPr>
                <w:color w:val="000000"/>
                <w:sz w:val="28"/>
                <w:szCs w:val="28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</w:t>
            </w:r>
            <w:r w:rsidRPr="000C406D">
              <w:rPr>
                <w:color w:val="000000"/>
                <w:sz w:val="28"/>
                <w:szCs w:val="28"/>
              </w:rPr>
              <w:lastRenderedPageBreak/>
              <w:t>органом, (муниципальным казенным учреждением) муниципального района (иные штрафы, неустойки, пени, уплаченные в бюджет муниципального района)</w:t>
            </w:r>
          </w:p>
        </w:tc>
      </w:tr>
      <w:tr w:rsidR="00C80131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center"/>
              <w:rPr>
                <w:color w:val="000000"/>
                <w:sz w:val="28"/>
                <w:szCs w:val="28"/>
              </w:rPr>
            </w:pPr>
            <w:r w:rsidRPr="009C6A7D">
              <w:rPr>
                <w:color w:val="000000"/>
                <w:sz w:val="28"/>
                <w:szCs w:val="28"/>
              </w:rPr>
              <w:t>116 10061 05 0000 140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both"/>
              <w:rPr>
                <w:sz w:val="28"/>
                <w:szCs w:val="28"/>
              </w:rPr>
            </w:pPr>
            <w:proofErr w:type="gramStart"/>
            <w:r w:rsidRPr="009C6A7D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9C6A7D">
              <w:rPr>
                <w:sz w:val="28"/>
                <w:szCs w:val="28"/>
              </w:rPr>
              <w:t xml:space="preserve"> фонда)</w:t>
            </w:r>
          </w:p>
        </w:tc>
      </w:tr>
      <w:tr w:rsidR="00C80131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center"/>
              <w:rPr>
                <w:color w:val="000000"/>
                <w:sz w:val="28"/>
                <w:szCs w:val="28"/>
              </w:rPr>
            </w:pPr>
            <w:r w:rsidRPr="009C6A7D">
              <w:rPr>
                <w:color w:val="000000"/>
                <w:sz w:val="28"/>
                <w:szCs w:val="28"/>
              </w:rPr>
              <w:t>116 10062 05 0000 140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wordWrap w:val="0"/>
              <w:jc w:val="both"/>
              <w:rPr>
                <w:sz w:val="28"/>
                <w:szCs w:val="28"/>
              </w:rPr>
            </w:pPr>
            <w:proofErr w:type="gramStart"/>
            <w:r w:rsidRPr="009C6A7D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C80131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Del="009D3B2A" w:rsidRDefault="00C80131" w:rsidP="00C80131">
            <w:pPr>
              <w:jc w:val="center"/>
              <w:rPr>
                <w:color w:val="000000"/>
                <w:sz w:val="28"/>
                <w:szCs w:val="28"/>
              </w:rPr>
            </w:pPr>
            <w:r w:rsidRPr="009C6A7D">
              <w:rPr>
                <w:color w:val="000000"/>
                <w:sz w:val="28"/>
                <w:szCs w:val="28"/>
              </w:rPr>
              <w:t>116 10081 05 0000 140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31" w:rsidRPr="009C6A7D" w:rsidRDefault="00C80131" w:rsidP="00C80131">
            <w:pPr>
              <w:ind w:firstLine="34"/>
              <w:jc w:val="both"/>
              <w:rPr>
                <w:color w:val="000000"/>
                <w:sz w:val="28"/>
                <w:szCs w:val="28"/>
              </w:rPr>
            </w:pPr>
            <w:r w:rsidRPr="009C6A7D">
              <w:rPr>
                <w:color w:val="000000"/>
                <w:sz w:val="28"/>
                <w:szCs w:val="28"/>
              </w:rPr>
              <w:t xml:space="preserve">Платежи в целях возмещения ущерба при расторжении муниципального контракта, заключенного с муниципальным органом </w:t>
            </w:r>
            <w:r w:rsidRPr="009C6A7D">
              <w:rPr>
                <w:color w:val="000000"/>
                <w:sz w:val="28"/>
                <w:szCs w:val="28"/>
              </w:rPr>
              <w:lastRenderedPageBreak/>
              <w:t>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073E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Pr="009C6A7D" w:rsidRDefault="002073E4" w:rsidP="00D34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Pr="009C6A7D" w:rsidRDefault="002073E4" w:rsidP="00D34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116 10082 05 0000 140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Pr="009C6A7D" w:rsidRDefault="002073E4" w:rsidP="00D34ACB">
            <w:pPr>
              <w:jc w:val="both"/>
              <w:rPr>
                <w:color w:val="000000"/>
                <w:sz w:val="28"/>
                <w:szCs w:val="28"/>
              </w:rPr>
            </w:pPr>
            <w:r w:rsidRPr="00C6337A">
              <w:rPr>
                <w:color w:val="000000"/>
                <w:sz w:val="28"/>
                <w:szCs w:val="28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2073E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Pr="009C6A7D" w:rsidRDefault="002073E4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Pr="009C6A7D" w:rsidRDefault="002073E4" w:rsidP="00C80131">
            <w:pPr>
              <w:jc w:val="center"/>
              <w:rPr>
                <w:color w:val="000000"/>
                <w:sz w:val="28"/>
                <w:szCs w:val="28"/>
              </w:rPr>
            </w:pPr>
            <w:r w:rsidRPr="009C6A7D">
              <w:rPr>
                <w:color w:val="000000"/>
                <w:sz w:val="28"/>
                <w:szCs w:val="28"/>
              </w:rPr>
              <w:t>116 10123 01 0051 140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Pr="009C6A7D" w:rsidRDefault="002073E4" w:rsidP="00C80131">
            <w:pPr>
              <w:ind w:firstLine="34"/>
              <w:jc w:val="both"/>
              <w:rPr>
                <w:sz w:val="28"/>
                <w:szCs w:val="28"/>
              </w:rPr>
            </w:pPr>
            <w:proofErr w:type="gramStart"/>
            <w:r w:rsidRPr="009C6A7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2073E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Pr="009C6A7D" w:rsidRDefault="002073E4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Pr="009C6A7D" w:rsidRDefault="002073E4" w:rsidP="00C8013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116 10123 01 0052 140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Pr="009C6A7D" w:rsidRDefault="002073E4" w:rsidP="00C80131">
            <w:pPr>
              <w:ind w:firstLine="34"/>
              <w:jc w:val="both"/>
              <w:rPr>
                <w:sz w:val="28"/>
                <w:szCs w:val="28"/>
              </w:rPr>
            </w:pPr>
            <w:r w:rsidRPr="00C6337A">
              <w:rPr>
                <w:sz w:val="28"/>
                <w:szCs w:val="28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районов, направляемые на формирование муниципального </w:t>
            </w:r>
            <w:r w:rsidRPr="00C6337A">
              <w:rPr>
                <w:sz w:val="28"/>
                <w:szCs w:val="28"/>
              </w:rPr>
              <w:lastRenderedPageBreak/>
              <w:t>дорожного фонда)</w:t>
            </w:r>
          </w:p>
        </w:tc>
      </w:tr>
      <w:tr w:rsidR="002073E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Pr="009C6A7D" w:rsidRDefault="002073E4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lastRenderedPageBreak/>
              <w:t xml:space="preserve">902 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Pr="009C6A7D" w:rsidRDefault="002073E4" w:rsidP="00C80131">
            <w:pPr>
              <w:jc w:val="center"/>
              <w:rPr>
                <w:color w:val="000000"/>
                <w:sz w:val="28"/>
                <w:szCs w:val="28"/>
              </w:rPr>
            </w:pPr>
            <w:r w:rsidRPr="009C6A7D">
              <w:rPr>
                <w:color w:val="000000"/>
                <w:sz w:val="28"/>
                <w:szCs w:val="28"/>
              </w:rPr>
              <w:t>117 15030 05 0000 150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Pr="009C6A7D" w:rsidRDefault="002073E4" w:rsidP="00C80131">
            <w:pPr>
              <w:ind w:firstLine="34"/>
              <w:jc w:val="both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 xml:space="preserve">Инициативные платежи, зачисляемые в бюджеты муниципальных районов </w:t>
            </w:r>
          </w:p>
        </w:tc>
      </w:tr>
      <w:tr w:rsidR="002073E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Pr="009C6A7D" w:rsidRDefault="002073E4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Pr="009C6A7D" w:rsidRDefault="002073E4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117 01050 05 0000 180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Pr="009C6A7D" w:rsidRDefault="002073E4" w:rsidP="00C80131">
            <w:pPr>
              <w:jc w:val="both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2073E4" w:rsidTr="00C8013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Pr="009C6A7D" w:rsidRDefault="002073E4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Pr="009C6A7D" w:rsidRDefault="002073E4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117 05050 05 0000 180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Pr="009C6A7D" w:rsidRDefault="002073E4" w:rsidP="00C80131">
            <w:pPr>
              <w:jc w:val="both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Прочие неналоговые доходы бюджетов муниципальных районов</w:t>
            </w:r>
          </w:p>
        </w:tc>
      </w:tr>
      <w:tr w:rsidR="002073E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Pr="00B47939" w:rsidRDefault="002073E4" w:rsidP="00C80131">
            <w:pPr>
              <w:jc w:val="center"/>
              <w:rPr>
                <w:sz w:val="28"/>
                <w:szCs w:val="28"/>
              </w:rPr>
            </w:pPr>
            <w:r w:rsidRPr="00B47939"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Pr="00B47939" w:rsidRDefault="002073E4" w:rsidP="00C80131">
            <w:pPr>
              <w:jc w:val="center"/>
              <w:rPr>
                <w:sz w:val="28"/>
                <w:szCs w:val="28"/>
              </w:rPr>
            </w:pPr>
            <w:r w:rsidRPr="00B47939">
              <w:rPr>
                <w:sz w:val="28"/>
                <w:szCs w:val="28"/>
              </w:rPr>
              <w:t>117 16000 05 0000 180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Pr="00B47939" w:rsidRDefault="002073E4" w:rsidP="00C80131">
            <w:pPr>
              <w:jc w:val="both"/>
              <w:rPr>
                <w:sz w:val="28"/>
                <w:szCs w:val="28"/>
              </w:rPr>
            </w:pPr>
            <w:r w:rsidRPr="00B47939">
              <w:rPr>
                <w:sz w:val="28"/>
                <w:szCs w:val="28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</w:t>
            </w:r>
          </w:p>
        </w:tc>
      </w:tr>
      <w:tr w:rsidR="002073E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Pr="00B47939" w:rsidRDefault="002073E4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Pr="00B47939" w:rsidRDefault="002073E4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202 15009 05 0000 150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Pr="00B47939" w:rsidRDefault="002073E4" w:rsidP="00C80131">
            <w:pPr>
              <w:jc w:val="both"/>
              <w:rPr>
                <w:sz w:val="28"/>
                <w:szCs w:val="28"/>
              </w:rPr>
            </w:pPr>
            <w:r w:rsidRPr="00AF3B42">
              <w:rPr>
                <w:sz w:val="28"/>
                <w:szCs w:val="28"/>
              </w:rPr>
              <w:t>Дотации бюджетам муниципальных районов на частичную компенсацию дополнительных расходов на повышение оплаты труда работников бюджетной сферы и иные цели</w:t>
            </w:r>
          </w:p>
        </w:tc>
      </w:tr>
      <w:tr w:rsidR="002073E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Pr="009C6A7D" w:rsidRDefault="002073E4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9C6A7D">
              <w:rPr>
                <w:sz w:val="28"/>
                <w:szCs w:val="28"/>
              </w:rPr>
              <w:t>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Pr="009C6A7D" w:rsidRDefault="002073E4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202 19999 05 0000 150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Pr="009C6A7D" w:rsidRDefault="002073E4" w:rsidP="00C80131">
            <w:pPr>
              <w:jc w:val="both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Прочие дотации бюджетам муниципальных районов</w:t>
            </w:r>
          </w:p>
        </w:tc>
      </w:tr>
      <w:tr w:rsidR="002073E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Default="002073E4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Pr="009C6A7D" w:rsidRDefault="002073E4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202 20041 05 0000 150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Pr="009C6A7D" w:rsidRDefault="002073E4" w:rsidP="00C80131">
            <w:pPr>
              <w:jc w:val="both"/>
              <w:rPr>
                <w:sz w:val="28"/>
                <w:szCs w:val="28"/>
              </w:rPr>
            </w:pPr>
            <w:r w:rsidRPr="00C6337A">
              <w:rPr>
                <w:sz w:val="28"/>
                <w:szCs w:val="28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2073E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Pr="009C6A7D" w:rsidRDefault="002073E4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Pr="009C6A7D" w:rsidRDefault="002073E4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202 20077 05 0000 150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Pr="009C6A7D" w:rsidRDefault="002073E4" w:rsidP="00C80131">
            <w:pPr>
              <w:jc w:val="both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 xml:space="preserve">Субсидии бюджетам муниципальных районов на </w:t>
            </w:r>
            <w:proofErr w:type="spellStart"/>
            <w:r w:rsidRPr="009C6A7D">
              <w:rPr>
                <w:sz w:val="28"/>
                <w:szCs w:val="28"/>
              </w:rPr>
              <w:t>софинансирование</w:t>
            </w:r>
            <w:proofErr w:type="spellEnd"/>
            <w:r w:rsidRPr="009C6A7D">
              <w:rPr>
                <w:sz w:val="28"/>
                <w:szCs w:val="28"/>
              </w:rPr>
              <w:t xml:space="preserve"> капитальных вложений в</w:t>
            </w:r>
            <w:r>
              <w:rPr>
                <w:sz w:val="28"/>
                <w:szCs w:val="28"/>
              </w:rPr>
              <w:t xml:space="preserve"> </w:t>
            </w:r>
            <w:r w:rsidRPr="009C6A7D">
              <w:rPr>
                <w:sz w:val="28"/>
                <w:szCs w:val="28"/>
              </w:rPr>
              <w:t>объекты муниципальной собственности</w:t>
            </w:r>
          </w:p>
        </w:tc>
      </w:tr>
      <w:tr w:rsidR="0068180F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80F" w:rsidRPr="009C6A7D" w:rsidRDefault="0068180F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80F" w:rsidRPr="009C6A7D" w:rsidRDefault="0068180F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202 20216 05 0000 150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80F" w:rsidRPr="009C6A7D" w:rsidRDefault="0068180F" w:rsidP="00C80131">
            <w:pPr>
              <w:jc w:val="both"/>
              <w:rPr>
                <w:sz w:val="28"/>
                <w:szCs w:val="28"/>
              </w:rPr>
            </w:pPr>
            <w:r w:rsidRPr="0068180F">
              <w:rPr>
                <w:sz w:val="28"/>
                <w:szCs w:val="28"/>
              </w:rPr>
              <w:t xml:space="preserve"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</w:t>
            </w:r>
            <w:r w:rsidRPr="0068180F">
              <w:rPr>
                <w:sz w:val="28"/>
                <w:szCs w:val="28"/>
              </w:rPr>
              <w:lastRenderedPageBreak/>
              <w:t>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BC741A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1A" w:rsidRDefault="00BC741A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1A" w:rsidRDefault="00BC741A" w:rsidP="00C80131">
            <w:pPr>
              <w:jc w:val="center"/>
              <w:rPr>
                <w:sz w:val="28"/>
                <w:szCs w:val="28"/>
              </w:rPr>
            </w:pPr>
            <w:r w:rsidRPr="00BC741A">
              <w:rPr>
                <w:sz w:val="28"/>
                <w:szCs w:val="28"/>
              </w:rPr>
              <w:t>202 20 300 05 0000 150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1A" w:rsidRPr="0068180F" w:rsidRDefault="00BC741A" w:rsidP="00C80131">
            <w:pPr>
              <w:jc w:val="both"/>
              <w:rPr>
                <w:sz w:val="28"/>
                <w:szCs w:val="28"/>
              </w:rPr>
            </w:pPr>
            <w:r w:rsidRPr="00BC741A">
              <w:rPr>
                <w:sz w:val="28"/>
                <w:szCs w:val="28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</w:tr>
      <w:tr w:rsidR="00BC741A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1A" w:rsidRDefault="00BC741A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1A" w:rsidRPr="00BC741A" w:rsidRDefault="00BC741A" w:rsidP="00C80131">
            <w:pPr>
              <w:jc w:val="center"/>
              <w:rPr>
                <w:sz w:val="28"/>
                <w:szCs w:val="28"/>
              </w:rPr>
            </w:pPr>
            <w:r w:rsidRPr="00BC741A">
              <w:rPr>
                <w:sz w:val="28"/>
                <w:szCs w:val="28"/>
              </w:rPr>
              <w:t>202 20 303 05 0000 150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1A" w:rsidRPr="00BC741A" w:rsidRDefault="00BC741A" w:rsidP="00C80131">
            <w:pPr>
              <w:jc w:val="both"/>
              <w:rPr>
                <w:sz w:val="28"/>
                <w:szCs w:val="28"/>
              </w:rPr>
            </w:pPr>
            <w:r w:rsidRPr="00BC741A">
              <w:rPr>
                <w:sz w:val="28"/>
                <w:szCs w:val="28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9F1F53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53" w:rsidRDefault="009F1F53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53" w:rsidRDefault="009F1F53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202 25230 05 0000 150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53" w:rsidRPr="0068180F" w:rsidRDefault="009F1F53" w:rsidP="00C80131">
            <w:pPr>
              <w:jc w:val="both"/>
              <w:rPr>
                <w:sz w:val="28"/>
                <w:szCs w:val="28"/>
              </w:rPr>
            </w:pPr>
            <w:r w:rsidRPr="009F1F53">
              <w:rPr>
                <w:sz w:val="28"/>
                <w:szCs w:val="28"/>
              </w:rPr>
              <w:t>Субсидии бюджетам муниципальных районов на 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</w:tr>
      <w:tr w:rsidR="009F1F53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53" w:rsidRDefault="009F1F53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53" w:rsidRDefault="009F1F53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202 25232 05 0000 150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53" w:rsidRPr="009F1F53" w:rsidRDefault="009F1F53" w:rsidP="00C80131">
            <w:pPr>
              <w:jc w:val="both"/>
              <w:rPr>
                <w:sz w:val="28"/>
                <w:szCs w:val="28"/>
              </w:rPr>
            </w:pPr>
            <w:r w:rsidRPr="009F1F53">
              <w:rPr>
                <w:sz w:val="28"/>
                <w:szCs w:val="28"/>
              </w:rPr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5B0167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67" w:rsidRDefault="005B0167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67" w:rsidRDefault="005B0167" w:rsidP="00C80131">
            <w:pPr>
              <w:jc w:val="center"/>
              <w:rPr>
                <w:sz w:val="28"/>
                <w:szCs w:val="28"/>
              </w:rPr>
            </w:pPr>
            <w:r w:rsidRPr="005B0167">
              <w:rPr>
                <w:sz w:val="28"/>
                <w:szCs w:val="28"/>
              </w:rPr>
              <w:t>202 25269 05 0000 150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67" w:rsidRPr="009F1F53" w:rsidRDefault="005B0167" w:rsidP="00C80131">
            <w:pPr>
              <w:jc w:val="both"/>
              <w:rPr>
                <w:sz w:val="28"/>
                <w:szCs w:val="28"/>
              </w:rPr>
            </w:pPr>
            <w:r w:rsidRPr="005B0167">
              <w:rPr>
                <w:sz w:val="28"/>
                <w:szCs w:val="28"/>
              </w:rPr>
              <w:t>Субсидии бюджетам муниципальных районов на закупку контейнеров для раздельного накопления твердых коммунальных отходов</w:t>
            </w:r>
          </w:p>
        </w:tc>
      </w:tr>
      <w:tr w:rsidR="00494D28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28" w:rsidRDefault="00494D28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28" w:rsidRPr="005B0167" w:rsidRDefault="00494D28" w:rsidP="00C80131">
            <w:pPr>
              <w:jc w:val="center"/>
              <w:rPr>
                <w:sz w:val="28"/>
                <w:szCs w:val="28"/>
              </w:rPr>
            </w:pPr>
            <w:r w:rsidRPr="00494D28">
              <w:rPr>
                <w:sz w:val="28"/>
                <w:szCs w:val="28"/>
              </w:rPr>
              <w:t>2 02 25393 05 0000 150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D28" w:rsidRPr="005B0167" w:rsidRDefault="00494D28" w:rsidP="00C80131">
            <w:pPr>
              <w:jc w:val="both"/>
              <w:rPr>
                <w:sz w:val="28"/>
                <w:szCs w:val="28"/>
              </w:rPr>
            </w:pPr>
            <w:r w:rsidRPr="00494D28">
              <w:rPr>
                <w:sz w:val="28"/>
                <w:szCs w:val="28"/>
              </w:rPr>
              <w:t>Субсидии бюджетам муниципальных районов на финансовое обеспечение дорожной деятельности</w:t>
            </w:r>
          </w:p>
        </w:tc>
      </w:tr>
      <w:tr w:rsidR="002073E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Pr="009C6A7D" w:rsidRDefault="002073E4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Pr="009C6A7D" w:rsidRDefault="002073E4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202 25497 05 0000 150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Pr="009C6A7D" w:rsidRDefault="002073E4" w:rsidP="009F1F53">
            <w:pPr>
              <w:jc w:val="both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6E7291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91" w:rsidRPr="009C6A7D" w:rsidRDefault="006E7291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91" w:rsidRPr="009C6A7D" w:rsidRDefault="006E7291" w:rsidP="00C80131">
            <w:pPr>
              <w:jc w:val="center"/>
              <w:rPr>
                <w:sz w:val="28"/>
                <w:szCs w:val="28"/>
              </w:rPr>
            </w:pPr>
            <w:r w:rsidRPr="006E7291">
              <w:rPr>
                <w:sz w:val="28"/>
                <w:szCs w:val="28"/>
              </w:rPr>
              <w:t>202 25520 05 0000 150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91" w:rsidRPr="009C6A7D" w:rsidRDefault="006E7291" w:rsidP="009F1F53">
            <w:pPr>
              <w:jc w:val="both"/>
              <w:rPr>
                <w:sz w:val="28"/>
                <w:szCs w:val="28"/>
              </w:rPr>
            </w:pPr>
            <w:r w:rsidRPr="006E7291">
              <w:rPr>
                <w:sz w:val="28"/>
                <w:szCs w:val="28"/>
              </w:rPr>
              <w:t xml:space="preserve">Субсидии бюджетам муниципальных </w:t>
            </w:r>
            <w:r w:rsidRPr="006E7291">
              <w:rPr>
                <w:sz w:val="28"/>
                <w:szCs w:val="28"/>
              </w:rPr>
              <w:lastRenderedPageBreak/>
              <w:t>районов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2073E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Pr="009C6A7D" w:rsidRDefault="002073E4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Pr="009C6A7D" w:rsidRDefault="002073E4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202 29999 05 0000 150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Pr="009C6A7D" w:rsidRDefault="002073E4" w:rsidP="00C80131">
            <w:pPr>
              <w:jc w:val="both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Прочие субсидии бюджетам муниципальных районов</w:t>
            </w:r>
          </w:p>
        </w:tc>
      </w:tr>
      <w:tr w:rsidR="002073E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Pr="009C6A7D" w:rsidRDefault="002073E4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Pr="009C6A7D" w:rsidRDefault="002073E4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202 30024 05 0000 150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Pr="009C6A7D" w:rsidRDefault="002073E4" w:rsidP="00C80131">
            <w:pPr>
              <w:jc w:val="both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</w:tr>
      <w:tr w:rsidR="002073E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Pr="009C6A7D" w:rsidRDefault="002073E4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Pr="009C6A7D" w:rsidRDefault="002073E4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202 30027 05 0000 150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Pr="009C6A7D" w:rsidRDefault="002073E4" w:rsidP="00C80131">
            <w:pPr>
              <w:jc w:val="both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 приемному родителю</w:t>
            </w:r>
          </w:p>
        </w:tc>
      </w:tr>
      <w:tr w:rsidR="009F1F53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53" w:rsidRPr="009C6A7D" w:rsidRDefault="009F1F53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53" w:rsidRPr="009C6A7D" w:rsidRDefault="009F1F53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202 27139 05 0000 150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53" w:rsidRPr="009C6A7D" w:rsidRDefault="009F1F53" w:rsidP="00C80131">
            <w:pPr>
              <w:jc w:val="both"/>
              <w:rPr>
                <w:sz w:val="28"/>
                <w:szCs w:val="28"/>
              </w:rPr>
            </w:pPr>
            <w:r w:rsidRPr="009F1F53">
              <w:rPr>
                <w:sz w:val="28"/>
                <w:szCs w:val="28"/>
              </w:rPr>
              <w:t xml:space="preserve">Субсидии бюджетам муниципальных районов на </w:t>
            </w:r>
            <w:proofErr w:type="spellStart"/>
            <w:r w:rsidRPr="009F1F53">
              <w:rPr>
                <w:sz w:val="28"/>
                <w:szCs w:val="28"/>
              </w:rPr>
              <w:t>софинансирование</w:t>
            </w:r>
            <w:proofErr w:type="spellEnd"/>
            <w:r w:rsidRPr="009F1F53">
              <w:rPr>
                <w:sz w:val="28"/>
                <w:szCs w:val="28"/>
              </w:rPr>
              <w:t xml:space="preserve"> капитальных вложений в объекты государственной (муниципальной) собственности в рамках создания и модернизации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</w:tr>
      <w:tr w:rsidR="009F1F53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53" w:rsidRDefault="009F1F53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53" w:rsidRDefault="009F1F53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202 27 227 05 0000 150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53" w:rsidRPr="009F1F53" w:rsidRDefault="009F1F53" w:rsidP="00C80131">
            <w:pPr>
              <w:jc w:val="both"/>
              <w:rPr>
                <w:sz w:val="28"/>
                <w:szCs w:val="28"/>
              </w:rPr>
            </w:pPr>
            <w:r w:rsidRPr="009F1F53">
              <w:rPr>
                <w:sz w:val="28"/>
                <w:szCs w:val="28"/>
              </w:rPr>
              <w:t xml:space="preserve">Субсидии бюджетам муниципальных районов на </w:t>
            </w:r>
            <w:proofErr w:type="spellStart"/>
            <w:r w:rsidRPr="009F1F53">
              <w:rPr>
                <w:sz w:val="28"/>
                <w:szCs w:val="28"/>
              </w:rPr>
              <w:t>софинансирование</w:t>
            </w:r>
            <w:proofErr w:type="spellEnd"/>
            <w:r w:rsidRPr="009F1F53">
              <w:rPr>
                <w:sz w:val="28"/>
                <w:szCs w:val="28"/>
              </w:rPr>
              <w:t xml:space="preserve"> капитальных вложений в объекты государственной (муниципальной) собственности в рамках нового строительства и реконструкции</w:t>
            </w:r>
          </w:p>
        </w:tc>
      </w:tr>
      <w:tr w:rsidR="002073E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Pr="009C6A7D" w:rsidRDefault="002073E4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Pr="009C6A7D" w:rsidRDefault="002073E4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202 35082 05 0000 150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Pr="009C6A7D" w:rsidRDefault="002073E4" w:rsidP="00C80131">
            <w:pPr>
              <w:jc w:val="both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Субвенции бюджетам муниципальных районов на предоставление жилых помещений детя</w:t>
            </w:r>
            <w:proofErr w:type="gramStart"/>
            <w:r w:rsidRPr="009C6A7D">
              <w:rPr>
                <w:sz w:val="28"/>
                <w:szCs w:val="28"/>
              </w:rPr>
              <w:t>м-</w:t>
            </w:r>
            <w:proofErr w:type="gramEnd"/>
            <w:r w:rsidRPr="009C6A7D">
              <w:rPr>
                <w:sz w:val="28"/>
                <w:szCs w:val="28"/>
              </w:rPr>
              <w:t xml:space="preserve"> 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2073E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Pr="009C6A7D" w:rsidRDefault="002073E4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Pr="009C6A7D" w:rsidRDefault="002073E4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202 35120 05 0000 150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E4" w:rsidRPr="009C6A7D" w:rsidRDefault="002073E4" w:rsidP="00C80131">
            <w:pPr>
              <w:jc w:val="both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 xml:space="preserve">Субвенции бюджетам муниципальных районов на осуществление полномочий по составлению (изменению) списков </w:t>
            </w:r>
            <w:r w:rsidRPr="009C6A7D">
              <w:rPr>
                <w:sz w:val="28"/>
                <w:szCs w:val="28"/>
              </w:rPr>
              <w:lastRenderedPageBreak/>
              <w:t>кандидатов в присяжные заседатели федеральных судов общей юрисдикции в Российской Федерации</w:t>
            </w:r>
          </w:p>
        </w:tc>
      </w:tr>
      <w:tr w:rsidR="00DD360B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0B" w:rsidRPr="00E933D2" w:rsidRDefault="00DD360B" w:rsidP="00D34ACB">
            <w:pPr>
              <w:jc w:val="center"/>
              <w:rPr>
                <w:sz w:val="28"/>
                <w:szCs w:val="28"/>
              </w:rPr>
            </w:pPr>
            <w:r w:rsidRPr="00E933D2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0B" w:rsidRPr="00E933D2" w:rsidRDefault="00DD360B" w:rsidP="00D34ACB">
            <w:pPr>
              <w:jc w:val="center"/>
              <w:rPr>
                <w:sz w:val="28"/>
                <w:szCs w:val="28"/>
              </w:rPr>
            </w:pPr>
            <w:r w:rsidRPr="00E933D2">
              <w:rPr>
                <w:sz w:val="28"/>
                <w:szCs w:val="28"/>
              </w:rPr>
              <w:t>202 25497 05 0000 150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0B" w:rsidRPr="00E933D2" w:rsidRDefault="00DD360B" w:rsidP="003800C4">
            <w:pPr>
              <w:jc w:val="both"/>
              <w:rPr>
                <w:sz w:val="28"/>
                <w:szCs w:val="28"/>
              </w:rPr>
            </w:pPr>
            <w:r w:rsidRPr="00E933D2">
              <w:rPr>
                <w:sz w:val="28"/>
                <w:szCs w:val="28"/>
              </w:rPr>
              <w:t>Субсидии бюджетам муниципальных районов на реализацию мероприятий по</w:t>
            </w:r>
            <w:r>
              <w:rPr>
                <w:sz w:val="28"/>
                <w:szCs w:val="28"/>
              </w:rPr>
              <w:t xml:space="preserve"> </w:t>
            </w:r>
            <w:r w:rsidRPr="00E933D2">
              <w:rPr>
                <w:sz w:val="28"/>
                <w:szCs w:val="28"/>
              </w:rPr>
              <w:t>обеспечению</w:t>
            </w:r>
            <w:r>
              <w:rPr>
                <w:sz w:val="28"/>
                <w:szCs w:val="28"/>
              </w:rPr>
              <w:t xml:space="preserve"> </w:t>
            </w:r>
            <w:r w:rsidRPr="00E933D2">
              <w:rPr>
                <w:sz w:val="28"/>
                <w:szCs w:val="28"/>
              </w:rPr>
              <w:t>жильем</w:t>
            </w:r>
            <w:r>
              <w:rPr>
                <w:sz w:val="28"/>
                <w:szCs w:val="28"/>
              </w:rPr>
              <w:t xml:space="preserve"> </w:t>
            </w:r>
            <w:r w:rsidRPr="00E933D2">
              <w:rPr>
                <w:sz w:val="28"/>
                <w:szCs w:val="28"/>
              </w:rPr>
              <w:t>молодых  семей</w:t>
            </w:r>
          </w:p>
        </w:tc>
      </w:tr>
      <w:tr w:rsidR="00DD360B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0B" w:rsidRPr="009C6A7D" w:rsidRDefault="00DD360B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0B" w:rsidRPr="009C6A7D" w:rsidRDefault="00DD360B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202 35469 05 0000 150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0B" w:rsidRPr="009C6A7D" w:rsidRDefault="00DD360B" w:rsidP="00C80131">
            <w:pPr>
              <w:jc w:val="both"/>
              <w:rPr>
                <w:sz w:val="28"/>
                <w:szCs w:val="28"/>
              </w:rPr>
            </w:pPr>
            <w:r w:rsidRPr="009C6A7D">
              <w:rPr>
                <w:color w:val="000000"/>
                <w:sz w:val="28"/>
                <w:szCs w:val="28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</w:tr>
      <w:tr w:rsidR="00DD360B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0B" w:rsidRPr="009C6A7D" w:rsidRDefault="00DD360B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0B" w:rsidRPr="009C6A7D" w:rsidRDefault="00DD360B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202 35520 05 0000 150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0B" w:rsidRPr="009C6A7D" w:rsidRDefault="00DD360B" w:rsidP="00C80131">
            <w:pPr>
              <w:jc w:val="both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Субвенции бюджетам муниципальных районов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80CCD" w:rsidRDefault="003800C4" w:rsidP="00D34ACB">
            <w:pPr>
              <w:jc w:val="center"/>
              <w:rPr>
                <w:sz w:val="28"/>
                <w:szCs w:val="28"/>
              </w:rPr>
            </w:pPr>
            <w:r w:rsidRPr="00080CCD"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80CCD" w:rsidRDefault="003800C4" w:rsidP="00D34ACB">
            <w:pPr>
              <w:jc w:val="center"/>
              <w:rPr>
                <w:sz w:val="28"/>
                <w:szCs w:val="28"/>
              </w:rPr>
            </w:pPr>
            <w:r w:rsidRPr="00080CCD">
              <w:rPr>
                <w:sz w:val="28"/>
                <w:szCs w:val="28"/>
              </w:rPr>
              <w:t>2 02 39998 05 0000 150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80CCD" w:rsidRDefault="003800C4" w:rsidP="00D34ACB">
            <w:pPr>
              <w:jc w:val="both"/>
              <w:rPr>
                <w:sz w:val="28"/>
                <w:szCs w:val="28"/>
              </w:rPr>
            </w:pPr>
            <w:r w:rsidRPr="00080CCD">
              <w:rPr>
                <w:sz w:val="28"/>
                <w:szCs w:val="28"/>
              </w:rPr>
              <w:t>Единая субвенция бюджетам муниципальных районов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9C6A7D" w:rsidRDefault="003800C4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9C6A7D" w:rsidRDefault="003800C4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202 39999 05 0000 150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9C6A7D" w:rsidRDefault="003800C4" w:rsidP="00C80131">
            <w:pPr>
              <w:jc w:val="both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Прочие субвенции бюджетам муниципальных районов</w:t>
            </w:r>
          </w:p>
        </w:tc>
      </w:tr>
      <w:tr w:rsidR="00302B9E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9E" w:rsidRPr="009C6A7D" w:rsidRDefault="00302B9E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9E" w:rsidRPr="009C6A7D" w:rsidRDefault="00302B9E" w:rsidP="00C80131">
            <w:pPr>
              <w:jc w:val="center"/>
              <w:rPr>
                <w:sz w:val="28"/>
                <w:szCs w:val="28"/>
              </w:rPr>
            </w:pPr>
            <w:r w:rsidRPr="00302B9E">
              <w:rPr>
                <w:sz w:val="28"/>
                <w:szCs w:val="28"/>
              </w:rPr>
              <w:t>2 02 45393 05 0000 150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9E" w:rsidRPr="009C6A7D" w:rsidRDefault="00302B9E" w:rsidP="00C80131">
            <w:pPr>
              <w:jc w:val="both"/>
              <w:rPr>
                <w:sz w:val="28"/>
                <w:szCs w:val="28"/>
              </w:rPr>
            </w:pPr>
            <w:r w:rsidRPr="00302B9E">
              <w:rPr>
                <w:sz w:val="28"/>
                <w:szCs w:val="28"/>
              </w:rPr>
              <w:t>Межбюджетные трансферты, передаваемые бюджетам муниципальных районов на финансовое обеспечение дорожной деятельности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9C6A7D" w:rsidRDefault="003800C4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9C6A7D" w:rsidRDefault="003800C4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202 49999 05 0000 150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9C6A7D" w:rsidRDefault="003800C4" w:rsidP="00C80131">
            <w:pPr>
              <w:jc w:val="both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9C6A7D" w:rsidRDefault="003800C4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9C6A7D" w:rsidRDefault="003800C4" w:rsidP="00C80131">
            <w:pPr>
              <w:jc w:val="center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202 40014 05 0000 150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9C6A7D" w:rsidRDefault="003800C4" w:rsidP="00C80131">
            <w:pPr>
              <w:jc w:val="both"/>
              <w:rPr>
                <w:sz w:val="28"/>
                <w:szCs w:val="28"/>
              </w:rPr>
            </w:pPr>
            <w:r w:rsidRPr="009C6A7D">
              <w:rPr>
                <w:sz w:val="28"/>
                <w:szCs w:val="28"/>
              </w:rPr>
              <w:t>Межбюджетные трансферты, передаваемые бюджетам муниципальных районов 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D11B48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48" w:rsidRPr="009C6A7D" w:rsidRDefault="00D11B48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48" w:rsidRPr="009C6A7D" w:rsidRDefault="00D11B48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207 05010 05 0000 150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48" w:rsidRPr="009C6A7D" w:rsidRDefault="00D11B48" w:rsidP="00C80131">
            <w:pPr>
              <w:jc w:val="both"/>
              <w:rPr>
                <w:sz w:val="28"/>
                <w:szCs w:val="28"/>
              </w:rPr>
            </w:pPr>
            <w:r w:rsidRPr="00D11B48">
              <w:rPr>
                <w:sz w:val="28"/>
                <w:szCs w:val="28"/>
              </w:rPr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</w:t>
            </w:r>
            <w:r w:rsidRPr="00D11B48">
              <w:rPr>
                <w:sz w:val="28"/>
                <w:szCs w:val="28"/>
              </w:rPr>
              <w:lastRenderedPageBreak/>
              <w:t>муниципальных районов</w:t>
            </w:r>
          </w:p>
        </w:tc>
      </w:tr>
      <w:tr w:rsidR="00D11B48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48" w:rsidRDefault="00D11B48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48" w:rsidRDefault="00D11B48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207 05020 05 0000 150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48" w:rsidRPr="00D11B48" w:rsidRDefault="00D11B48" w:rsidP="00C80131">
            <w:pPr>
              <w:jc w:val="both"/>
              <w:rPr>
                <w:sz w:val="28"/>
                <w:szCs w:val="28"/>
              </w:rPr>
            </w:pPr>
            <w:r w:rsidRPr="00D11B48">
              <w:rPr>
                <w:sz w:val="28"/>
                <w:szCs w:val="28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D11B48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48" w:rsidRDefault="00D11B48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48" w:rsidRDefault="00D11B48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207 05030 05 0000 150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48" w:rsidRPr="00D11B48" w:rsidRDefault="00D11B48" w:rsidP="00C80131">
            <w:pPr>
              <w:jc w:val="both"/>
              <w:rPr>
                <w:sz w:val="28"/>
                <w:szCs w:val="28"/>
              </w:rPr>
            </w:pPr>
            <w:r w:rsidRPr="00D11B48">
              <w:rPr>
                <w:sz w:val="28"/>
                <w:szCs w:val="28"/>
              </w:rPr>
              <w:t>Прочие безвозмездные поступления в бюджеты муниципальных районов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3800C4" w:rsidRDefault="003800C4" w:rsidP="00C80131">
            <w:pPr>
              <w:jc w:val="center"/>
              <w:rPr>
                <w:sz w:val="28"/>
                <w:szCs w:val="28"/>
              </w:rPr>
            </w:pPr>
            <w:r w:rsidRPr="003800C4"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3800C4" w:rsidRDefault="003800C4" w:rsidP="00C80131">
            <w:pPr>
              <w:jc w:val="center"/>
              <w:rPr>
                <w:sz w:val="28"/>
                <w:szCs w:val="28"/>
              </w:rPr>
            </w:pPr>
            <w:r w:rsidRPr="003800C4">
              <w:rPr>
                <w:sz w:val="28"/>
                <w:szCs w:val="28"/>
              </w:rPr>
              <w:t>218 05010 05 0000 150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3800C4" w:rsidRDefault="003800C4" w:rsidP="00DF5C33">
            <w:pPr>
              <w:jc w:val="both"/>
              <w:rPr>
                <w:sz w:val="28"/>
                <w:szCs w:val="28"/>
              </w:rPr>
            </w:pPr>
            <w:r w:rsidRPr="003800C4">
              <w:rPr>
                <w:sz w:val="28"/>
                <w:szCs w:val="28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D11B48" w:rsidRDefault="003800C4" w:rsidP="00C80131">
            <w:pPr>
              <w:jc w:val="center"/>
              <w:rPr>
                <w:sz w:val="28"/>
                <w:szCs w:val="28"/>
              </w:rPr>
            </w:pPr>
            <w:r w:rsidRPr="00D11B48"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D11B48" w:rsidRDefault="003800C4" w:rsidP="00C80131">
            <w:pPr>
              <w:jc w:val="center"/>
              <w:rPr>
                <w:sz w:val="28"/>
                <w:szCs w:val="28"/>
              </w:rPr>
            </w:pPr>
            <w:r w:rsidRPr="00D11B48">
              <w:rPr>
                <w:sz w:val="28"/>
                <w:szCs w:val="28"/>
              </w:rPr>
              <w:t>218 05030 05 0000 150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D11B48" w:rsidRDefault="003800C4" w:rsidP="00C80131">
            <w:pPr>
              <w:jc w:val="both"/>
              <w:rPr>
                <w:sz w:val="28"/>
                <w:szCs w:val="28"/>
              </w:rPr>
            </w:pPr>
            <w:r w:rsidRPr="00D11B48">
              <w:rPr>
                <w:sz w:val="28"/>
                <w:szCs w:val="28"/>
              </w:rPr>
              <w:t>Доходы бюджетов муниципальных районов от возврата иными организациями остатков</w:t>
            </w:r>
            <w:r w:rsidRPr="00D11B48">
              <w:rPr>
                <w:color w:val="000000"/>
                <w:sz w:val="28"/>
                <w:szCs w:val="28"/>
              </w:rPr>
              <w:t xml:space="preserve"> субсидий прошлых лет</w:t>
            </w:r>
          </w:p>
        </w:tc>
      </w:tr>
      <w:tr w:rsidR="00D11B48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48" w:rsidRDefault="00D11B48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48" w:rsidRDefault="00D11B48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219 25497 05 0000 150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48" w:rsidRPr="00057860" w:rsidRDefault="00D11B48" w:rsidP="00C80131">
            <w:pPr>
              <w:jc w:val="both"/>
              <w:rPr>
                <w:sz w:val="28"/>
                <w:szCs w:val="28"/>
              </w:rPr>
            </w:pPr>
            <w:r w:rsidRPr="00D11B48">
              <w:rPr>
                <w:sz w:val="28"/>
                <w:szCs w:val="28"/>
              </w:rPr>
              <w:t>Возврат остатков субсидий на реализацию мероприятий по обеспечению жильем молодых семей из бюджетов муниципальных районов</w:t>
            </w:r>
          </w:p>
        </w:tc>
      </w:tr>
      <w:tr w:rsidR="003800C4" w:rsidTr="00C8013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04402" w:rsidRDefault="003800C4" w:rsidP="00C80131">
            <w:pPr>
              <w:jc w:val="center"/>
              <w:rPr>
                <w:sz w:val="28"/>
                <w:szCs w:val="28"/>
              </w:rPr>
            </w:pPr>
            <w:r w:rsidRPr="00004402"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04402" w:rsidRDefault="003800C4" w:rsidP="00C80131">
            <w:pPr>
              <w:jc w:val="center"/>
              <w:rPr>
                <w:color w:val="000000"/>
                <w:sz w:val="28"/>
                <w:szCs w:val="28"/>
              </w:rPr>
            </w:pPr>
            <w:r w:rsidRPr="00004402">
              <w:rPr>
                <w:color w:val="000000"/>
                <w:sz w:val="28"/>
                <w:szCs w:val="28"/>
              </w:rPr>
              <w:t>2 19 35120 05 0000 150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0C4" w:rsidRPr="00004402" w:rsidRDefault="003800C4" w:rsidP="00C80131">
            <w:pPr>
              <w:jc w:val="both"/>
              <w:rPr>
                <w:color w:val="000000"/>
                <w:sz w:val="28"/>
                <w:szCs w:val="28"/>
              </w:rPr>
            </w:pPr>
            <w:r w:rsidRPr="00004402">
              <w:rPr>
                <w:color w:val="000000"/>
                <w:sz w:val="28"/>
                <w:szCs w:val="28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муниципальных районов</w:t>
            </w:r>
          </w:p>
        </w:tc>
      </w:tr>
      <w:tr w:rsidR="003800C4" w:rsidTr="00C8013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04402" w:rsidRDefault="003800C4" w:rsidP="00C80131">
            <w:pPr>
              <w:jc w:val="center"/>
              <w:rPr>
                <w:sz w:val="28"/>
                <w:szCs w:val="28"/>
              </w:rPr>
            </w:pPr>
            <w:r w:rsidRPr="00004402"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04402" w:rsidRDefault="003800C4" w:rsidP="00C80131">
            <w:pPr>
              <w:jc w:val="center"/>
              <w:rPr>
                <w:sz w:val="28"/>
                <w:szCs w:val="28"/>
              </w:rPr>
            </w:pPr>
            <w:r w:rsidRPr="00004402">
              <w:rPr>
                <w:sz w:val="28"/>
                <w:szCs w:val="28"/>
              </w:rPr>
              <w:t>219 60010 05 0000 150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04402" w:rsidRDefault="003800C4" w:rsidP="00DF5C33">
            <w:pPr>
              <w:jc w:val="both"/>
              <w:rPr>
                <w:sz w:val="28"/>
                <w:szCs w:val="28"/>
              </w:rPr>
            </w:pPr>
            <w:r w:rsidRPr="00004402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04402" w:rsidRDefault="003800C4" w:rsidP="00C80131">
            <w:pPr>
              <w:jc w:val="center"/>
              <w:rPr>
                <w:sz w:val="28"/>
                <w:szCs w:val="28"/>
              </w:rPr>
            </w:pPr>
            <w:r w:rsidRPr="00004402">
              <w:rPr>
                <w:sz w:val="28"/>
                <w:szCs w:val="28"/>
              </w:rPr>
              <w:t>902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04402" w:rsidRDefault="003800C4" w:rsidP="00C80131">
            <w:pPr>
              <w:jc w:val="center"/>
              <w:rPr>
                <w:sz w:val="28"/>
                <w:szCs w:val="28"/>
              </w:rPr>
            </w:pPr>
            <w:r w:rsidRPr="00004402">
              <w:rPr>
                <w:sz w:val="28"/>
                <w:szCs w:val="28"/>
              </w:rPr>
              <w:t>0106 01 00 05 0000 630</w:t>
            </w:r>
          </w:p>
          <w:p w:rsidR="003800C4" w:rsidRPr="00004402" w:rsidRDefault="003800C4" w:rsidP="00C80131">
            <w:pPr>
              <w:jc w:val="center"/>
              <w:rPr>
                <w:sz w:val="28"/>
                <w:szCs w:val="28"/>
              </w:rPr>
            </w:pPr>
          </w:p>
          <w:p w:rsidR="003800C4" w:rsidRPr="00004402" w:rsidRDefault="003800C4" w:rsidP="00C801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04402" w:rsidRDefault="003800C4" w:rsidP="00C80131">
            <w:pPr>
              <w:pStyle w:val="afd"/>
              <w:jc w:val="both"/>
              <w:rPr>
                <w:sz w:val="28"/>
                <w:szCs w:val="28"/>
              </w:rPr>
            </w:pPr>
            <w:r w:rsidRPr="00004402">
              <w:rPr>
                <w:rFonts w:ascii="Times New Roman" w:hAnsi="Times New Roman" w:cs="Times New Roman"/>
                <w:sz w:val="28"/>
                <w:szCs w:val="28"/>
              </w:rPr>
              <w:t>Средства от продажи акций и иных форм участия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2A23">
              <w:rPr>
                <w:rFonts w:ascii="Times New Roman" w:hAnsi="Times New Roman" w:cs="Times New Roman"/>
                <w:sz w:val="28"/>
                <w:szCs w:val="28"/>
              </w:rPr>
              <w:t>в капитале, находящихся в собственности муниципальных районов</w:t>
            </w:r>
          </w:p>
        </w:tc>
      </w:tr>
      <w:tr w:rsidR="003800C4" w:rsidTr="00C8013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9B6E59" w:rsidRDefault="0077524C" w:rsidP="00C801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9B6E59" w:rsidRDefault="003800C4" w:rsidP="00C801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00C4" w:rsidRPr="009B6E59" w:rsidRDefault="003800C4" w:rsidP="00DF5C33">
            <w:pPr>
              <w:jc w:val="center"/>
              <w:rPr>
                <w:b/>
                <w:sz w:val="28"/>
                <w:szCs w:val="28"/>
              </w:rPr>
            </w:pPr>
            <w:r w:rsidRPr="009B6E59">
              <w:rPr>
                <w:b/>
                <w:sz w:val="28"/>
                <w:szCs w:val="28"/>
              </w:rPr>
              <w:t>Финансовое управление администрации муниципального образования Тбилисский район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04402" w:rsidRDefault="003800C4" w:rsidP="00C80131">
            <w:pPr>
              <w:jc w:val="center"/>
              <w:rPr>
                <w:sz w:val="28"/>
                <w:szCs w:val="28"/>
              </w:rPr>
            </w:pPr>
            <w:r w:rsidRPr="00004402">
              <w:rPr>
                <w:sz w:val="28"/>
                <w:szCs w:val="28"/>
              </w:rPr>
              <w:t>905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04402" w:rsidRDefault="003800C4" w:rsidP="00C80131">
            <w:pPr>
              <w:jc w:val="center"/>
              <w:rPr>
                <w:sz w:val="28"/>
                <w:szCs w:val="28"/>
              </w:rPr>
            </w:pPr>
            <w:r w:rsidRPr="00004402">
              <w:rPr>
                <w:sz w:val="28"/>
                <w:szCs w:val="28"/>
              </w:rPr>
              <w:t>117 01050 05 0000 180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04402" w:rsidRDefault="003800C4" w:rsidP="00C80131">
            <w:pPr>
              <w:jc w:val="both"/>
              <w:rPr>
                <w:sz w:val="28"/>
                <w:szCs w:val="28"/>
              </w:rPr>
            </w:pPr>
            <w:r w:rsidRPr="00004402">
              <w:rPr>
                <w:sz w:val="28"/>
                <w:szCs w:val="28"/>
              </w:rPr>
              <w:t xml:space="preserve">Невыясненные поступления, </w:t>
            </w:r>
            <w:r w:rsidRPr="00004402">
              <w:rPr>
                <w:sz w:val="28"/>
                <w:szCs w:val="28"/>
              </w:rPr>
              <w:lastRenderedPageBreak/>
              <w:t>зачисляемые в бюджеты муниципальных районов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04402" w:rsidRDefault="003800C4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04402" w:rsidRDefault="003800C4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117 16000 05 0000 180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04402" w:rsidRDefault="003800C4" w:rsidP="00C80131">
            <w:pPr>
              <w:jc w:val="both"/>
              <w:rPr>
                <w:sz w:val="28"/>
                <w:szCs w:val="28"/>
              </w:rPr>
            </w:pPr>
            <w:r w:rsidRPr="002E2E69">
              <w:rPr>
                <w:sz w:val="28"/>
                <w:szCs w:val="28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04402" w:rsidRDefault="003800C4" w:rsidP="00C80131">
            <w:pPr>
              <w:jc w:val="center"/>
              <w:rPr>
                <w:sz w:val="28"/>
                <w:szCs w:val="28"/>
              </w:rPr>
            </w:pPr>
            <w:r w:rsidRPr="00004402">
              <w:rPr>
                <w:sz w:val="28"/>
                <w:szCs w:val="28"/>
              </w:rPr>
              <w:t>905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04402" w:rsidRDefault="003800C4" w:rsidP="00C80131">
            <w:pPr>
              <w:jc w:val="center"/>
              <w:rPr>
                <w:sz w:val="28"/>
                <w:szCs w:val="28"/>
              </w:rPr>
            </w:pPr>
            <w:r w:rsidRPr="00004402">
              <w:rPr>
                <w:sz w:val="28"/>
                <w:szCs w:val="28"/>
              </w:rPr>
              <w:t>202 15001 05 0000 150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04402" w:rsidRDefault="003800C4" w:rsidP="00C80131">
            <w:pPr>
              <w:jc w:val="both"/>
              <w:rPr>
                <w:sz w:val="28"/>
                <w:szCs w:val="28"/>
              </w:rPr>
            </w:pPr>
            <w:r w:rsidRPr="00004402">
              <w:rPr>
                <w:color w:val="000000"/>
                <w:sz w:val="28"/>
                <w:szCs w:val="2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04402" w:rsidRDefault="003800C4" w:rsidP="00C80131">
            <w:pPr>
              <w:jc w:val="center"/>
              <w:rPr>
                <w:sz w:val="28"/>
                <w:szCs w:val="28"/>
              </w:rPr>
            </w:pPr>
            <w:r w:rsidRPr="00004402">
              <w:rPr>
                <w:sz w:val="28"/>
                <w:szCs w:val="28"/>
              </w:rPr>
              <w:t>905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04402" w:rsidRDefault="003800C4" w:rsidP="00C80131">
            <w:pPr>
              <w:jc w:val="center"/>
              <w:rPr>
                <w:sz w:val="28"/>
                <w:szCs w:val="28"/>
              </w:rPr>
            </w:pPr>
            <w:r w:rsidRPr="00004402">
              <w:rPr>
                <w:sz w:val="28"/>
                <w:szCs w:val="28"/>
              </w:rPr>
              <w:t>202 15002 05 0000 150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04402" w:rsidRDefault="003800C4" w:rsidP="00C80131">
            <w:pPr>
              <w:jc w:val="both"/>
              <w:rPr>
                <w:sz w:val="28"/>
                <w:szCs w:val="28"/>
              </w:rPr>
            </w:pPr>
            <w:r w:rsidRPr="00004402">
              <w:rPr>
                <w:sz w:val="28"/>
                <w:szCs w:val="28"/>
              </w:rPr>
              <w:t xml:space="preserve">Дотации бюджетам муниципальных районов на поддержку мер по обеспечению сбалансированности бюджетов </w:t>
            </w:r>
          </w:p>
        </w:tc>
      </w:tr>
      <w:tr w:rsidR="003800C4" w:rsidRPr="001D1ECE" w:rsidTr="001D1ECE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0C4" w:rsidRPr="001D1ECE" w:rsidRDefault="003800C4" w:rsidP="001D1ECE">
            <w:pPr>
              <w:jc w:val="center"/>
              <w:rPr>
                <w:sz w:val="28"/>
                <w:szCs w:val="28"/>
              </w:rPr>
            </w:pPr>
            <w:r w:rsidRPr="001D1ECE">
              <w:rPr>
                <w:sz w:val="28"/>
                <w:szCs w:val="28"/>
              </w:rPr>
              <w:t>905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0C4" w:rsidRPr="001D1ECE" w:rsidRDefault="003800C4" w:rsidP="001D1ECE">
            <w:pPr>
              <w:jc w:val="center"/>
              <w:rPr>
                <w:sz w:val="28"/>
                <w:szCs w:val="28"/>
              </w:rPr>
            </w:pPr>
            <w:r w:rsidRPr="001D1ECE">
              <w:rPr>
                <w:sz w:val="28"/>
                <w:szCs w:val="28"/>
              </w:rPr>
              <w:t>2 02 15009 05 0000 150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0C4" w:rsidRPr="001D1ECE" w:rsidRDefault="003800C4" w:rsidP="001D1ECE">
            <w:pPr>
              <w:jc w:val="both"/>
              <w:rPr>
                <w:sz w:val="28"/>
                <w:szCs w:val="28"/>
              </w:rPr>
            </w:pPr>
            <w:r w:rsidRPr="001D1ECE">
              <w:rPr>
                <w:sz w:val="28"/>
                <w:szCs w:val="28"/>
              </w:rPr>
              <w:t>Дотации бюджетам муниципальных районов на частичную компенсацию дополнительных расходов на повышение оплаты труда работников бюджетной сферы и иные цели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04402" w:rsidRDefault="003800C4" w:rsidP="00C80131">
            <w:pPr>
              <w:jc w:val="center"/>
              <w:rPr>
                <w:sz w:val="28"/>
                <w:szCs w:val="28"/>
              </w:rPr>
            </w:pPr>
            <w:r w:rsidRPr="00004402">
              <w:rPr>
                <w:sz w:val="28"/>
                <w:szCs w:val="28"/>
              </w:rPr>
              <w:t>905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04402" w:rsidRDefault="003800C4" w:rsidP="00C80131">
            <w:pPr>
              <w:jc w:val="center"/>
              <w:rPr>
                <w:sz w:val="28"/>
                <w:szCs w:val="28"/>
              </w:rPr>
            </w:pPr>
            <w:r w:rsidRPr="00004402">
              <w:rPr>
                <w:sz w:val="28"/>
                <w:szCs w:val="28"/>
              </w:rPr>
              <w:t>202 19999 05 0000 150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04402" w:rsidRDefault="003800C4" w:rsidP="00C80131">
            <w:pPr>
              <w:jc w:val="both"/>
              <w:rPr>
                <w:sz w:val="28"/>
                <w:szCs w:val="28"/>
              </w:rPr>
            </w:pPr>
            <w:r w:rsidRPr="00004402">
              <w:rPr>
                <w:sz w:val="28"/>
                <w:szCs w:val="28"/>
              </w:rPr>
              <w:t>Прочие дотации бюджетам муниципальных районов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04402" w:rsidRDefault="003800C4" w:rsidP="00C80131">
            <w:pPr>
              <w:jc w:val="center"/>
              <w:rPr>
                <w:sz w:val="28"/>
                <w:szCs w:val="28"/>
              </w:rPr>
            </w:pPr>
            <w:r w:rsidRPr="00004402">
              <w:rPr>
                <w:sz w:val="28"/>
                <w:szCs w:val="28"/>
              </w:rPr>
              <w:t>905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04402" w:rsidRDefault="003800C4" w:rsidP="00C80131">
            <w:pPr>
              <w:jc w:val="center"/>
              <w:rPr>
                <w:sz w:val="28"/>
                <w:szCs w:val="28"/>
              </w:rPr>
            </w:pPr>
            <w:r w:rsidRPr="00004402">
              <w:rPr>
                <w:sz w:val="28"/>
                <w:szCs w:val="28"/>
              </w:rPr>
              <w:t>202 29999 05 0000 150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04402" w:rsidRDefault="003800C4" w:rsidP="00C528C6">
            <w:pPr>
              <w:jc w:val="both"/>
              <w:rPr>
                <w:sz w:val="28"/>
                <w:szCs w:val="28"/>
              </w:rPr>
            </w:pPr>
            <w:r w:rsidRPr="00004402">
              <w:rPr>
                <w:sz w:val="28"/>
                <w:szCs w:val="28"/>
              </w:rPr>
              <w:t>Прочие субсидии бюджетам муниципальных районов</w:t>
            </w:r>
          </w:p>
        </w:tc>
      </w:tr>
      <w:tr w:rsidR="003800C4" w:rsidTr="00B05DFC">
        <w:trPr>
          <w:trHeight w:val="128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04402" w:rsidRDefault="003800C4" w:rsidP="00C80131">
            <w:pPr>
              <w:jc w:val="center"/>
              <w:rPr>
                <w:sz w:val="28"/>
                <w:szCs w:val="28"/>
              </w:rPr>
            </w:pPr>
            <w:r w:rsidRPr="00004402">
              <w:rPr>
                <w:sz w:val="28"/>
                <w:szCs w:val="28"/>
              </w:rPr>
              <w:t>905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04402" w:rsidRDefault="003800C4" w:rsidP="00C80131">
            <w:pPr>
              <w:jc w:val="center"/>
              <w:rPr>
                <w:sz w:val="28"/>
                <w:szCs w:val="28"/>
              </w:rPr>
            </w:pPr>
            <w:r w:rsidRPr="00004402">
              <w:rPr>
                <w:sz w:val="28"/>
                <w:szCs w:val="28"/>
              </w:rPr>
              <w:t>202 30024 05 0000 150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04402" w:rsidRDefault="003800C4" w:rsidP="00DF5C33">
            <w:pPr>
              <w:jc w:val="both"/>
              <w:rPr>
                <w:sz w:val="28"/>
                <w:szCs w:val="28"/>
              </w:rPr>
            </w:pPr>
            <w:r w:rsidRPr="00004402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528C6" w:rsidTr="00C528C6">
        <w:trPr>
          <w:trHeight w:val="71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C6" w:rsidRDefault="00C528C6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C6" w:rsidRDefault="00C528C6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202 39999 05 0000 150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C6" w:rsidRPr="00C528C6" w:rsidRDefault="00C528C6" w:rsidP="00B05DFC">
            <w:pPr>
              <w:jc w:val="both"/>
              <w:rPr>
                <w:sz w:val="28"/>
                <w:szCs w:val="28"/>
              </w:rPr>
            </w:pPr>
            <w:r w:rsidRPr="00C528C6">
              <w:rPr>
                <w:sz w:val="28"/>
                <w:szCs w:val="28"/>
              </w:rPr>
              <w:t>Прочие субвенции бюджетам муниципальных районов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04402" w:rsidRDefault="003800C4" w:rsidP="00C80131">
            <w:pPr>
              <w:jc w:val="center"/>
              <w:rPr>
                <w:sz w:val="28"/>
                <w:szCs w:val="28"/>
              </w:rPr>
            </w:pPr>
            <w:r w:rsidRPr="00004402">
              <w:rPr>
                <w:sz w:val="28"/>
                <w:szCs w:val="28"/>
              </w:rPr>
              <w:t>905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04402" w:rsidRDefault="003800C4" w:rsidP="00C80131">
            <w:pPr>
              <w:jc w:val="center"/>
              <w:rPr>
                <w:sz w:val="28"/>
                <w:szCs w:val="28"/>
              </w:rPr>
            </w:pPr>
            <w:r w:rsidRPr="00004402">
              <w:rPr>
                <w:sz w:val="28"/>
                <w:szCs w:val="28"/>
              </w:rPr>
              <w:t>202 49999 05 0000 150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04402" w:rsidRDefault="003800C4" w:rsidP="00C80131">
            <w:pPr>
              <w:jc w:val="both"/>
              <w:rPr>
                <w:sz w:val="28"/>
                <w:szCs w:val="28"/>
              </w:rPr>
            </w:pPr>
            <w:r w:rsidRPr="00004402">
              <w:rPr>
                <w:sz w:val="28"/>
                <w:szCs w:val="28"/>
              </w:rPr>
              <w:t>Прочие межбюджетные трансферты, передаваемые бюджетам муниципальных  районов</w:t>
            </w:r>
          </w:p>
          <w:p w:rsidR="003800C4" w:rsidRPr="00004402" w:rsidRDefault="003800C4" w:rsidP="00C80131">
            <w:pPr>
              <w:jc w:val="both"/>
              <w:rPr>
                <w:sz w:val="28"/>
                <w:szCs w:val="28"/>
              </w:rPr>
            </w:pPr>
          </w:p>
        </w:tc>
      </w:tr>
      <w:tr w:rsidR="001A6F07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07" w:rsidRPr="00004402" w:rsidRDefault="001A6F07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07" w:rsidRPr="00004402" w:rsidRDefault="001A6F07" w:rsidP="00C80131">
            <w:pPr>
              <w:jc w:val="center"/>
              <w:rPr>
                <w:sz w:val="28"/>
                <w:szCs w:val="28"/>
              </w:rPr>
            </w:pPr>
            <w:r w:rsidRPr="001A6F07">
              <w:rPr>
                <w:sz w:val="28"/>
                <w:szCs w:val="28"/>
              </w:rPr>
              <w:t>208 10000 05 0000 150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07" w:rsidRPr="00004402" w:rsidRDefault="001A6F07" w:rsidP="00C80131">
            <w:pPr>
              <w:jc w:val="both"/>
              <w:rPr>
                <w:sz w:val="28"/>
                <w:szCs w:val="28"/>
              </w:rPr>
            </w:pPr>
            <w:r w:rsidRPr="001A6F07">
              <w:rPr>
                <w:sz w:val="28"/>
                <w:szCs w:val="28"/>
              </w:rPr>
              <w:t xml:space="preserve">Перечисления из бюджетов муниципальных районов  (в бюджеты муниципальных районов) для </w:t>
            </w:r>
            <w:r w:rsidRPr="001A6F07">
              <w:rPr>
                <w:sz w:val="28"/>
                <w:szCs w:val="28"/>
              </w:rPr>
              <w:lastRenderedPageBreak/>
              <w:t>осуществления взыскания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04402" w:rsidRDefault="003800C4" w:rsidP="00C80131">
            <w:pPr>
              <w:jc w:val="center"/>
              <w:rPr>
                <w:sz w:val="28"/>
                <w:szCs w:val="28"/>
              </w:rPr>
            </w:pPr>
            <w:r w:rsidRPr="00004402">
              <w:rPr>
                <w:sz w:val="28"/>
                <w:szCs w:val="28"/>
              </w:rPr>
              <w:lastRenderedPageBreak/>
              <w:t>905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04402" w:rsidRDefault="003800C4" w:rsidP="00C80131">
            <w:pPr>
              <w:jc w:val="center"/>
              <w:rPr>
                <w:sz w:val="28"/>
                <w:szCs w:val="28"/>
              </w:rPr>
            </w:pPr>
            <w:r w:rsidRPr="00004402">
              <w:rPr>
                <w:sz w:val="28"/>
                <w:szCs w:val="28"/>
              </w:rPr>
              <w:t>208 05000 05 0000 150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04402" w:rsidRDefault="003800C4" w:rsidP="00C80131">
            <w:pPr>
              <w:jc w:val="both"/>
              <w:rPr>
                <w:sz w:val="28"/>
                <w:szCs w:val="28"/>
              </w:rPr>
            </w:pPr>
            <w:r w:rsidRPr="00004402">
              <w:rPr>
                <w:sz w:val="28"/>
                <w:szCs w:val="28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</w:t>
            </w:r>
            <w:r>
              <w:rPr>
                <w:sz w:val="28"/>
                <w:szCs w:val="28"/>
              </w:rPr>
              <w:t xml:space="preserve"> </w:t>
            </w:r>
            <w:r w:rsidRPr="00004402">
              <w:rPr>
                <w:sz w:val="28"/>
                <w:szCs w:val="28"/>
              </w:rPr>
              <w:t>такого возврата и процентов, начисленных на излишне взысканные суммы</w:t>
            </w:r>
          </w:p>
        </w:tc>
      </w:tr>
      <w:tr w:rsidR="003800C4" w:rsidTr="00C8013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9B6E59" w:rsidRDefault="003800C4" w:rsidP="00C80131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r w:rsidRPr="009B6E59">
              <w:rPr>
                <w:b/>
                <w:sz w:val="28"/>
                <w:szCs w:val="28"/>
              </w:rPr>
              <w:t>910</w:t>
            </w:r>
            <w:bookmarkEnd w:id="0"/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9B6E59" w:rsidRDefault="003800C4" w:rsidP="00C801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00C4" w:rsidRPr="009B6E59" w:rsidRDefault="003800C4" w:rsidP="00EC19F6">
            <w:pPr>
              <w:jc w:val="center"/>
              <w:rPr>
                <w:b/>
                <w:sz w:val="28"/>
                <w:szCs w:val="28"/>
              </w:rPr>
            </w:pPr>
            <w:r w:rsidRPr="009B6E59">
              <w:rPr>
                <w:b/>
                <w:sz w:val="28"/>
                <w:szCs w:val="28"/>
              </w:rPr>
              <w:t>Контрольно-счетная палата муниципального образования Тбилисский район</w:t>
            </w:r>
          </w:p>
        </w:tc>
      </w:tr>
      <w:tr w:rsidR="003800C4" w:rsidTr="00C8013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41530E" w:rsidRDefault="003800C4" w:rsidP="00C80131">
            <w:pPr>
              <w:jc w:val="center"/>
              <w:rPr>
                <w:sz w:val="28"/>
                <w:szCs w:val="28"/>
              </w:rPr>
            </w:pPr>
            <w:r w:rsidRPr="0041530E">
              <w:rPr>
                <w:sz w:val="28"/>
                <w:szCs w:val="28"/>
              </w:rPr>
              <w:t>910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41530E" w:rsidRDefault="003800C4" w:rsidP="00C80131">
            <w:pPr>
              <w:jc w:val="center"/>
              <w:rPr>
                <w:color w:val="000000"/>
                <w:sz w:val="28"/>
                <w:szCs w:val="28"/>
              </w:rPr>
            </w:pPr>
            <w:r w:rsidRPr="0041530E">
              <w:rPr>
                <w:color w:val="000000"/>
                <w:sz w:val="28"/>
                <w:szCs w:val="28"/>
              </w:rPr>
              <w:t>116 07010 05 0000 140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0C4" w:rsidRPr="0041530E" w:rsidRDefault="003800C4" w:rsidP="00C80131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41530E">
              <w:rPr>
                <w:color w:val="000000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41530E" w:rsidRDefault="003800C4" w:rsidP="00C80131">
            <w:pPr>
              <w:jc w:val="center"/>
              <w:rPr>
                <w:sz w:val="28"/>
                <w:szCs w:val="28"/>
              </w:rPr>
            </w:pPr>
            <w:r w:rsidRPr="0041530E">
              <w:rPr>
                <w:sz w:val="28"/>
                <w:szCs w:val="28"/>
              </w:rPr>
              <w:t>910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41530E" w:rsidRDefault="003800C4" w:rsidP="00C80131">
            <w:pPr>
              <w:jc w:val="center"/>
              <w:rPr>
                <w:color w:val="000000"/>
                <w:sz w:val="28"/>
                <w:szCs w:val="28"/>
              </w:rPr>
            </w:pPr>
            <w:r w:rsidRPr="0041530E">
              <w:rPr>
                <w:color w:val="000000"/>
                <w:sz w:val="28"/>
                <w:szCs w:val="28"/>
              </w:rPr>
              <w:t>116 07090 05 0000 140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41530E" w:rsidRDefault="003800C4" w:rsidP="00C80131">
            <w:pPr>
              <w:jc w:val="both"/>
              <w:rPr>
                <w:sz w:val="28"/>
                <w:szCs w:val="28"/>
              </w:rPr>
            </w:pPr>
            <w:r w:rsidRPr="0041530E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41530E" w:rsidRDefault="003800C4" w:rsidP="00C80131">
            <w:pPr>
              <w:jc w:val="center"/>
              <w:rPr>
                <w:sz w:val="28"/>
                <w:szCs w:val="28"/>
              </w:rPr>
            </w:pPr>
            <w:r w:rsidRPr="0041530E">
              <w:rPr>
                <w:sz w:val="28"/>
                <w:szCs w:val="28"/>
              </w:rPr>
              <w:t>910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41530E" w:rsidRDefault="003800C4" w:rsidP="00C80131">
            <w:pPr>
              <w:jc w:val="center"/>
              <w:rPr>
                <w:color w:val="000000"/>
                <w:sz w:val="28"/>
                <w:szCs w:val="28"/>
              </w:rPr>
            </w:pPr>
            <w:r w:rsidRPr="0041530E">
              <w:rPr>
                <w:color w:val="000000"/>
                <w:sz w:val="28"/>
                <w:szCs w:val="28"/>
              </w:rPr>
              <w:t>116 10061 05 0000 140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41530E" w:rsidRDefault="003800C4" w:rsidP="00C80131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41530E">
              <w:rPr>
                <w:color w:val="000000"/>
                <w:sz w:val="28"/>
                <w:szCs w:val="28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</w:t>
            </w:r>
            <w:r w:rsidRPr="0041530E">
              <w:rPr>
                <w:color w:val="000000"/>
                <w:sz w:val="28"/>
                <w:szCs w:val="28"/>
              </w:rPr>
              <w:lastRenderedPageBreak/>
              <w:t>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41530E">
              <w:rPr>
                <w:color w:val="000000"/>
                <w:sz w:val="28"/>
                <w:szCs w:val="28"/>
              </w:rPr>
              <w:t xml:space="preserve"> фонда)</w:t>
            </w:r>
          </w:p>
        </w:tc>
      </w:tr>
      <w:tr w:rsidR="003800C4" w:rsidTr="006D1865">
        <w:trPr>
          <w:trHeight w:val="136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41530E" w:rsidRDefault="003800C4" w:rsidP="00C80131">
            <w:pPr>
              <w:jc w:val="center"/>
              <w:rPr>
                <w:sz w:val="28"/>
                <w:szCs w:val="28"/>
              </w:rPr>
            </w:pPr>
            <w:r w:rsidRPr="0041530E"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41530E" w:rsidRDefault="003800C4" w:rsidP="00C80131">
            <w:pPr>
              <w:jc w:val="center"/>
              <w:rPr>
                <w:sz w:val="28"/>
                <w:szCs w:val="28"/>
              </w:rPr>
            </w:pPr>
            <w:r w:rsidRPr="0041530E">
              <w:rPr>
                <w:sz w:val="28"/>
                <w:szCs w:val="28"/>
              </w:rPr>
              <w:t>202 40014 05 0000 150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41530E" w:rsidRDefault="003800C4" w:rsidP="00C80131">
            <w:pPr>
              <w:jc w:val="both"/>
              <w:rPr>
                <w:sz w:val="28"/>
                <w:szCs w:val="28"/>
              </w:rPr>
            </w:pPr>
            <w:r w:rsidRPr="0041530E">
              <w:rPr>
                <w:sz w:val="28"/>
                <w:szCs w:val="28"/>
              </w:rPr>
              <w:t>Межбюджетные трансферты, передаваемые бюджетам муниципальных районов 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6476C0" w:rsidTr="006D1865">
        <w:trPr>
          <w:trHeight w:val="136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C0" w:rsidRPr="0041530E" w:rsidRDefault="006476C0" w:rsidP="00C80131">
            <w:pPr>
              <w:jc w:val="center"/>
              <w:rPr>
                <w:sz w:val="28"/>
                <w:szCs w:val="28"/>
              </w:rPr>
            </w:pPr>
            <w:r w:rsidRPr="0041530E">
              <w:rPr>
                <w:sz w:val="28"/>
                <w:szCs w:val="28"/>
              </w:rPr>
              <w:t>910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C0" w:rsidRPr="0041530E" w:rsidRDefault="006476C0" w:rsidP="00C80131">
            <w:pPr>
              <w:jc w:val="center"/>
              <w:rPr>
                <w:sz w:val="28"/>
                <w:szCs w:val="28"/>
              </w:rPr>
            </w:pPr>
            <w:r w:rsidRPr="0041530E">
              <w:rPr>
                <w:sz w:val="28"/>
                <w:szCs w:val="28"/>
              </w:rPr>
              <w:t>219 60010 05 0000 150</w:t>
            </w:r>
            <w:r w:rsidRPr="0041530E">
              <w:rPr>
                <w:sz w:val="28"/>
                <w:szCs w:val="28"/>
              </w:rPr>
              <w:tab/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C0" w:rsidRPr="0041530E" w:rsidRDefault="006476C0" w:rsidP="00C80131">
            <w:pPr>
              <w:jc w:val="both"/>
              <w:rPr>
                <w:sz w:val="28"/>
                <w:szCs w:val="28"/>
              </w:rPr>
            </w:pPr>
            <w:r w:rsidRPr="0041530E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41530E" w:rsidRDefault="003800C4" w:rsidP="00C80131">
            <w:pPr>
              <w:jc w:val="center"/>
              <w:rPr>
                <w:b/>
                <w:sz w:val="28"/>
                <w:szCs w:val="28"/>
              </w:rPr>
            </w:pPr>
            <w:r w:rsidRPr="0041530E">
              <w:rPr>
                <w:b/>
                <w:sz w:val="28"/>
                <w:szCs w:val="28"/>
              </w:rPr>
              <w:t>921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41530E" w:rsidRDefault="003800C4" w:rsidP="00C801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41530E" w:rsidRDefault="003800C4" w:rsidP="00732CA0">
            <w:pPr>
              <w:jc w:val="center"/>
              <w:rPr>
                <w:b/>
                <w:sz w:val="28"/>
                <w:szCs w:val="28"/>
              </w:rPr>
            </w:pPr>
            <w:r w:rsidRPr="0041530E">
              <w:rPr>
                <w:b/>
                <w:sz w:val="28"/>
                <w:szCs w:val="28"/>
              </w:rPr>
              <w:t>Отдел по управлению муниципальным имуществом администрации муниципального образования Тбилисский район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41530E" w:rsidRDefault="003800C4" w:rsidP="00C80131">
            <w:pPr>
              <w:jc w:val="center"/>
              <w:rPr>
                <w:sz w:val="28"/>
                <w:szCs w:val="28"/>
              </w:rPr>
            </w:pPr>
            <w:r w:rsidRPr="0041530E">
              <w:rPr>
                <w:sz w:val="28"/>
                <w:szCs w:val="28"/>
              </w:rPr>
              <w:t>921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41530E" w:rsidRDefault="003800C4" w:rsidP="00C80131">
            <w:pPr>
              <w:jc w:val="center"/>
              <w:rPr>
                <w:sz w:val="28"/>
                <w:szCs w:val="28"/>
              </w:rPr>
            </w:pPr>
            <w:r w:rsidRPr="0041530E">
              <w:rPr>
                <w:sz w:val="28"/>
                <w:szCs w:val="28"/>
              </w:rPr>
              <w:t>111 01050 05 0000 120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41530E" w:rsidRDefault="003800C4" w:rsidP="00C80131">
            <w:pPr>
              <w:jc w:val="both"/>
              <w:rPr>
                <w:b/>
                <w:sz w:val="28"/>
                <w:szCs w:val="28"/>
              </w:rPr>
            </w:pPr>
            <w:r w:rsidRPr="0041530E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41530E" w:rsidRDefault="003800C4" w:rsidP="00C80131">
            <w:pPr>
              <w:jc w:val="center"/>
              <w:rPr>
                <w:sz w:val="28"/>
                <w:szCs w:val="28"/>
              </w:rPr>
            </w:pPr>
            <w:r w:rsidRPr="0041530E">
              <w:rPr>
                <w:sz w:val="28"/>
                <w:szCs w:val="28"/>
              </w:rPr>
              <w:t>921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41530E" w:rsidRDefault="003800C4" w:rsidP="00C80131">
            <w:pPr>
              <w:jc w:val="center"/>
              <w:rPr>
                <w:sz w:val="28"/>
                <w:szCs w:val="28"/>
              </w:rPr>
            </w:pPr>
            <w:r w:rsidRPr="0041530E">
              <w:rPr>
                <w:sz w:val="28"/>
                <w:szCs w:val="28"/>
              </w:rPr>
              <w:t>111 02085 05 0000 120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41530E" w:rsidRDefault="003800C4" w:rsidP="00C80131">
            <w:pPr>
              <w:jc w:val="both"/>
              <w:rPr>
                <w:sz w:val="28"/>
                <w:szCs w:val="28"/>
              </w:rPr>
            </w:pPr>
            <w:r w:rsidRPr="0041530E">
              <w:rPr>
                <w:sz w:val="28"/>
                <w:szCs w:val="28"/>
              </w:rPr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41530E" w:rsidRDefault="003800C4" w:rsidP="00C80131">
            <w:pPr>
              <w:jc w:val="center"/>
              <w:rPr>
                <w:sz w:val="28"/>
                <w:szCs w:val="28"/>
              </w:rPr>
            </w:pPr>
            <w:r w:rsidRPr="0041530E">
              <w:rPr>
                <w:sz w:val="28"/>
                <w:szCs w:val="28"/>
              </w:rPr>
              <w:t>921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41530E" w:rsidRDefault="003800C4" w:rsidP="00C80131">
            <w:pPr>
              <w:jc w:val="center"/>
              <w:rPr>
                <w:sz w:val="28"/>
                <w:szCs w:val="28"/>
              </w:rPr>
            </w:pPr>
            <w:r w:rsidRPr="0041530E">
              <w:rPr>
                <w:sz w:val="28"/>
                <w:szCs w:val="28"/>
              </w:rPr>
              <w:t>111 05013 05 0000 120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41530E" w:rsidRDefault="003800C4" w:rsidP="00C80131">
            <w:pPr>
              <w:jc w:val="both"/>
              <w:rPr>
                <w:sz w:val="28"/>
                <w:szCs w:val="28"/>
              </w:rPr>
            </w:pPr>
            <w:proofErr w:type="gramStart"/>
            <w:r w:rsidRPr="0041530E">
              <w:rPr>
                <w:sz w:val="28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</w:t>
            </w:r>
            <w:r w:rsidRPr="0041530E">
              <w:rPr>
                <w:sz w:val="28"/>
                <w:szCs w:val="28"/>
              </w:rPr>
              <w:lastRenderedPageBreak/>
              <w:t>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41530E" w:rsidRDefault="003800C4" w:rsidP="00C80131">
            <w:pPr>
              <w:jc w:val="center"/>
              <w:rPr>
                <w:sz w:val="28"/>
                <w:szCs w:val="28"/>
              </w:rPr>
            </w:pPr>
            <w:r w:rsidRPr="0041530E">
              <w:rPr>
                <w:sz w:val="28"/>
                <w:szCs w:val="28"/>
              </w:rPr>
              <w:lastRenderedPageBreak/>
              <w:t>921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41530E" w:rsidRDefault="003800C4" w:rsidP="00C80131">
            <w:pPr>
              <w:jc w:val="center"/>
              <w:rPr>
                <w:sz w:val="28"/>
                <w:szCs w:val="28"/>
              </w:rPr>
            </w:pPr>
            <w:r w:rsidRPr="0041530E">
              <w:rPr>
                <w:sz w:val="28"/>
                <w:szCs w:val="28"/>
              </w:rPr>
              <w:t>111 05013 05 0021 120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41530E" w:rsidRDefault="003800C4" w:rsidP="00C80131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41530E">
              <w:rPr>
                <w:color w:val="000000"/>
                <w:sz w:val="28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</w:t>
            </w:r>
            <w:r w:rsidRPr="0041530E">
              <w:rPr>
                <w:sz w:val="28"/>
                <w:szCs w:val="28"/>
              </w:rPr>
              <w:t>межселенных</w:t>
            </w:r>
            <w:r w:rsidRPr="0041530E">
              <w:rPr>
                <w:color w:val="000000"/>
                <w:sz w:val="28"/>
                <w:szCs w:val="28"/>
              </w:rPr>
              <w:t xml:space="preserve">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CE07A2" w:rsidRDefault="003800C4" w:rsidP="00C80131">
            <w:pPr>
              <w:jc w:val="center"/>
              <w:rPr>
                <w:sz w:val="28"/>
                <w:szCs w:val="28"/>
              </w:rPr>
            </w:pPr>
            <w:r w:rsidRPr="00CE07A2">
              <w:rPr>
                <w:sz w:val="28"/>
                <w:szCs w:val="28"/>
              </w:rPr>
              <w:t>921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CE07A2" w:rsidRDefault="003800C4" w:rsidP="00C80131">
            <w:pPr>
              <w:jc w:val="center"/>
              <w:rPr>
                <w:sz w:val="28"/>
                <w:szCs w:val="28"/>
              </w:rPr>
            </w:pPr>
            <w:r w:rsidRPr="00CE07A2">
              <w:rPr>
                <w:sz w:val="28"/>
                <w:szCs w:val="28"/>
              </w:rPr>
              <w:t>111 05013 05 0023 120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CE07A2" w:rsidRDefault="003800C4" w:rsidP="00C80131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CE07A2">
              <w:rPr>
                <w:color w:val="000000"/>
                <w:sz w:val="28"/>
                <w:szCs w:val="28"/>
              </w:rPr>
              <w:t xml:space="preserve">Доходы, получаемые в виде арендной платы за земли сельских населенных пунктов, государственная собственность на которые не разграничена и которые расположены в границах сельских поселений и </w:t>
            </w:r>
            <w:r w:rsidRPr="00CE07A2">
              <w:rPr>
                <w:sz w:val="28"/>
                <w:szCs w:val="28"/>
              </w:rPr>
              <w:t>межселенных</w:t>
            </w:r>
            <w:r w:rsidRPr="00CE07A2">
              <w:rPr>
                <w:color w:val="000000"/>
                <w:sz w:val="28"/>
                <w:szCs w:val="28"/>
              </w:rPr>
              <w:t xml:space="preserve">  территорий муниципальных районов, а также средства от продажи права на заключение договоров аренды </w:t>
            </w:r>
            <w:r w:rsidRPr="00CE07A2">
              <w:rPr>
                <w:sz w:val="28"/>
                <w:szCs w:val="28"/>
              </w:rPr>
              <w:t xml:space="preserve"> </w:t>
            </w:r>
            <w:r w:rsidRPr="00CE07A2">
              <w:rPr>
                <w:color w:val="000000"/>
                <w:sz w:val="28"/>
                <w:szCs w:val="28"/>
              </w:rPr>
              <w:t>указанных земельных участков</w:t>
            </w:r>
            <w:proofErr w:type="gramEnd"/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B0376F" w:rsidRDefault="003800C4" w:rsidP="00C80131">
            <w:pPr>
              <w:jc w:val="center"/>
              <w:rPr>
                <w:sz w:val="28"/>
                <w:szCs w:val="28"/>
              </w:rPr>
            </w:pPr>
          </w:p>
          <w:p w:rsidR="003800C4" w:rsidRPr="00B0376F" w:rsidRDefault="003800C4" w:rsidP="00C80131">
            <w:pPr>
              <w:jc w:val="center"/>
              <w:rPr>
                <w:sz w:val="28"/>
                <w:szCs w:val="28"/>
              </w:rPr>
            </w:pPr>
            <w:r w:rsidRPr="00B0376F">
              <w:rPr>
                <w:sz w:val="28"/>
                <w:szCs w:val="28"/>
              </w:rPr>
              <w:t>921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B0376F" w:rsidRDefault="003800C4" w:rsidP="00C80131">
            <w:pPr>
              <w:jc w:val="center"/>
              <w:rPr>
                <w:sz w:val="28"/>
                <w:szCs w:val="28"/>
              </w:rPr>
            </w:pPr>
          </w:p>
          <w:p w:rsidR="003800C4" w:rsidRPr="00B0376F" w:rsidRDefault="003800C4" w:rsidP="00C80131">
            <w:pPr>
              <w:jc w:val="center"/>
              <w:rPr>
                <w:sz w:val="28"/>
                <w:szCs w:val="28"/>
              </w:rPr>
            </w:pPr>
            <w:r w:rsidRPr="00B0376F">
              <w:rPr>
                <w:sz w:val="28"/>
                <w:szCs w:val="28"/>
              </w:rPr>
              <w:t>111 05013 05 0024 120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B0376F" w:rsidRDefault="003800C4" w:rsidP="00C80131">
            <w:pPr>
              <w:jc w:val="both"/>
              <w:rPr>
                <w:sz w:val="28"/>
                <w:szCs w:val="28"/>
              </w:rPr>
            </w:pPr>
            <w:proofErr w:type="gramStart"/>
            <w:r w:rsidRPr="00B0376F">
              <w:rPr>
                <w:color w:val="000000"/>
                <w:sz w:val="28"/>
                <w:szCs w:val="28"/>
              </w:rPr>
              <w:t xml:space="preserve">Доходы, получаемые в виде арендной платы за земли промышленности, энергетики, транспорта, связи и земли иного специального назначения, государственная собственность на которые не разграничена и которые расположены в границах сельских поселений и </w:t>
            </w:r>
            <w:r w:rsidRPr="00B0376F">
              <w:rPr>
                <w:sz w:val="28"/>
                <w:szCs w:val="28"/>
              </w:rPr>
              <w:t>межселенных</w:t>
            </w:r>
            <w:r w:rsidRPr="00B0376F">
              <w:rPr>
                <w:color w:val="000000"/>
                <w:sz w:val="28"/>
                <w:szCs w:val="28"/>
              </w:rPr>
              <w:t xml:space="preserve">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B0376F" w:rsidRDefault="003800C4" w:rsidP="00C80131">
            <w:pPr>
              <w:jc w:val="center"/>
              <w:rPr>
                <w:sz w:val="28"/>
                <w:szCs w:val="28"/>
              </w:rPr>
            </w:pPr>
            <w:r w:rsidRPr="00B0376F">
              <w:rPr>
                <w:sz w:val="28"/>
                <w:szCs w:val="28"/>
              </w:rPr>
              <w:t>921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B0376F" w:rsidRDefault="003800C4" w:rsidP="00C80131">
            <w:pPr>
              <w:jc w:val="center"/>
              <w:rPr>
                <w:sz w:val="28"/>
                <w:szCs w:val="28"/>
              </w:rPr>
            </w:pPr>
            <w:r w:rsidRPr="00B0376F">
              <w:rPr>
                <w:sz w:val="28"/>
                <w:szCs w:val="28"/>
              </w:rPr>
              <w:t>111 05313 05 0000 120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B0376F" w:rsidRDefault="003800C4" w:rsidP="00C80131">
            <w:pPr>
              <w:jc w:val="both"/>
              <w:rPr>
                <w:color w:val="000000"/>
                <w:sz w:val="28"/>
                <w:szCs w:val="28"/>
              </w:rPr>
            </w:pPr>
            <w:r w:rsidRPr="00B0376F">
              <w:rPr>
                <w:sz w:val="28"/>
                <w:szCs w:val="28"/>
              </w:rPr>
              <w:t xml:space="preserve">Плата по соглашениям об установлении сервитута, заключенным органами местного самоуправления муниципальных районов, органами </w:t>
            </w:r>
            <w:r w:rsidRPr="00B0376F">
              <w:rPr>
                <w:sz w:val="28"/>
                <w:szCs w:val="28"/>
              </w:rPr>
              <w:lastRenderedPageBreak/>
              <w:t>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B0376F" w:rsidRDefault="003800C4" w:rsidP="00C80131">
            <w:pPr>
              <w:jc w:val="center"/>
              <w:rPr>
                <w:sz w:val="28"/>
                <w:szCs w:val="28"/>
              </w:rPr>
            </w:pPr>
            <w:r w:rsidRPr="00B0376F">
              <w:rPr>
                <w:sz w:val="28"/>
                <w:szCs w:val="28"/>
              </w:rPr>
              <w:lastRenderedPageBreak/>
              <w:t>921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B0376F" w:rsidRDefault="003800C4" w:rsidP="00C80131">
            <w:pPr>
              <w:jc w:val="center"/>
              <w:rPr>
                <w:sz w:val="28"/>
                <w:szCs w:val="28"/>
              </w:rPr>
            </w:pPr>
            <w:r w:rsidRPr="00B0376F">
              <w:rPr>
                <w:sz w:val="28"/>
                <w:szCs w:val="28"/>
              </w:rPr>
              <w:t>111 05035 05 0000 120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B0376F" w:rsidRDefault="003800C4" w:rsidP="00C80131">
            <w:pPr>
              <w:jc w:val="both"/>
              <w:rPr>
                <w:sz w:val="28"/>
                <w:szCs w:val="28"/>
              </w:rPr>
            </w:pPr>
            <w:r w:rsidRPr="00B0376F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B0376F" w:rsidRDefault="003800C4" w:rsidP="00C80131">
            <w:pPr>
              <w:jc w:val="center"/>
              <w:rPr>
                <w:sz w:val="28"/>
                <w:szCs w:val="28"/>
              </w:rPr>
            </w:pPr>
            <w:r w:rsidRPr="00B0376F">
              <w:rPr>
                <w:sz w:val="28"/>
                <w:szCs w:val="28"/>
              </w:rPr>
              <w:t>921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B0376F" w:rsidRDefault="003800C4" w:rsidP="00C80131">
            <w:pPr>
              <w:jc w:val="center"/>
              <w:rPr>
                <w:sz w:val="28"/>
                <w:szCs w:val="28"/>
              </w:rPr>
            </w:pPr>
            <w:r w:rsidRPr="00B0376F">
              <w:rPr>
                <w:sz w:val="28"/>
                <w:szCs w:val="28"/>
              </w:rPr>
              <w:t>111 05035 05 0012 120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B0376F" w:rsidRDefault="003800C4" w:rsidP="00C80131">
            <w:pPr>
              <w:jc w:val="both"/>
              <w:rPr>
                <w:sz w:val="28"/>
                <w:szCs w:val="28"/>
              </w:rPr>
            </w:pPr>
            <w:r w:rsidRPr="00B0376F">
              <w:rPr>
                <w:sz w:val="28"/>
                <w:szCs w:val="28"/>
              </w:rPr>
              <w:t>Доходы от сдачи в аренду имущества, находящегося в оперативном управлении учреждений образования, зачисляемые в бюджеты муниципальных районов</w:t>
            </w:r>
          </w:p>
        </w:tc>
      </w:tr>
      <w:tr w:rsidR="003800C4" w:rsidTr="00C8013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B0376F" w:rsidRDefault="003800C4" w:rsidP="00C80131">
            <w:pPr>
              <w:jc w:val="center"/>
              <w:rPr>
                <w:sz w:val="28"/>
                <w:szCs w:val="28"/>
              </w:rPr>
            </w:pPr>
            <w:r w:rsidRPr="00B0376F">
              <w:rPr>
                <w:sz w:val="28"/>
                <w:szCs w:val="28"/>
              </w:rPr>
              <w:t>921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B0376F" w:rsidRDefault="003800C4" w:rsidP="00C80131">
            <w:pPr>
              <w:jc w:val="center"/>
              <w:rPr>
                <w:sz w:val="28"/>
                <w:szCs w:val="28"/>
              </w:rPr>
            </w:pPr>
            <w:r w:rsidRPr="00B0376F">
              <w:rPr>
                <w:sz w:val="28"/>
                <w:szCs w:val="28"/>
              </w:rPr>
              <w:t>111 05035 05 0022 120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B0376F" w:rsidRDefault="003800C4" w:rsidP="00C80131">
            <w:pPr>
              <w:jc w:val="both"/>
              <w:rPr>
                <w:sz w:val="28"/>
                <w:szCs w:val="28"/>
              </w:rPr>
            </w:pPr>
            <w:r w:rsidRPr="00B0376F">
              <w:rPr>
                <w:sz w:val="28"/>
                <w:szCs w:val="28"/>
              </w:rPr>
              <w:t>Доходы от сдачи в аренду имущества, находящегося в оперативном управлении учреждений здравоохранения, зачисляемые в бюджеты муниципальных районов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B0376F" w:rsidRDefault="003800C4" w:rsidP="00C80131">
            <w:pPr>
              <w:jc w:val="center"/>
              <w:rPr>
                <w:sz w:val="28"/>
                <w:szCs w:val="28"/>
              </w:rPr>
            </w:pPr>
            <w:r w:rsidRPr="00B0376F">
              <w:rPr>
                <w:sz w:val="28"/>
                <w:szCs w:val="28"/>
              </w:rPr>
              <w:t>921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B0376F" w:rsidRDefault="003800C4" w:rsidP="00C80131">
            <w:pPr>
              <w:jc w:val="center"/>
              <w:rPr>
                <w:sz w:val="28"/>
                <w:szCs w:val="28"/>
              </w:rPr>
            </w:pPr>
            <w:r w:rsidRPr="00B0376F">
              <w:rPr>
                <w:sz w:val="28"/>
                <w:szCs w:val="28"/>
              </w:rPr>
              <w:t>111 05035 05 0032 120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B0376F" w:rsidRDefault="003800C4" w:rsidP="00C80131">
            <w:pPr>
              <w:jc w:val="both"/>
              <w:rPr>
                <w:sz w:val="28"/>
                <w:szCs w:val="28"/>
              </w:rPr>
            </w:pPr>
            <w:r w:rsidRPr="00B0376F">
              <w:rPr>
                <w:sz w:val="28"/>
                <w:szCs w:val="28"/>
              </w:rPr>
              <w:t>Доходы от сдачи в аренду имущества, находящегося в оперативном управлении учреждений культуры и искусства, зачисляемые в бюджеты муниципальных районов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B0376F" w:rsidRDefault="003800C4" w:rsidP="00C80131">
            <w:pPr>
              <w:jc w:val="center"/>
              <w:rPr>
                <w:sz w:val="28"/>
                <w:szCs w:val="28"/>
              </w:rPr>
            </w:pPr>
            <w:r w:rsidRPr="00B0376F">
              <w:rPr>
                <w:sz w:val="28"/>
                <w:szCs w:val="28"/>
              </w:rPr>
              <w:t>921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B0376F" w:rsidRDefault="003800C4" w:rsidP="00C80131">
            <w:pPr>
              <w:jc w:val="center"/>
              <w:rPr>
                <w:sz w:val="28"/>
                <w:szCs w:val="28"/>
              </w:rPr>
            </w:pPr>
            <w:r w:rsidRPr="00B0376F">
              <w:rPr>
                <w:sz w:val="28"/>
                <w:szCs w:val="28"/>
              </w:rPr>
              <w:t>111 05035 05 0042 120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B0376F" w:rsidRDefault="003800C4" w:rsidP="00C80131">
            <w:pPr>
              <w:jc w:val="both"/>
              <w:rPr>
                <w:sz w:val="28"/>
                <w:szCs w:val="28"/>
              </w:rPr>
            </w:pPr>
            <w:r w:rsidRPr="00B0376F">
              <w:rPr>
                <w:sz w:val="28"/>
                <w:szCs w:val="28"/>
              </w:rPr>
              <w:t>Прочие доходы от сдачи в аренду имущества, находящегося в оперативном управлении  органов управления муниципальных районов и</w:t>
            </w:r>
          </w:p>
          <w:p w:rsidR="003800C4" w:rsidRPr="00B0376F" w:rsidRDefault="003800C4" w:rsidP="00C80131">
            <w:pPr>
              <w:jc w:val="both"/>
              <w:rPr>
                <w:sz w:val="28"/>
                <w:szCs w:val="28"/>
              </w:rPr>
            </w:pPr>
            <w:r w:rsidRPr="00B0376F">
              <w:rPr>
                <w:sz w:val="28"/>
                <w:szCs w:val="28"/>
              </w:rPr>
              <w:t xml:space="preserve">созданных ими учреждений и хозяйственном </w:t>
            </w:r>
            <w:proofErr w:type="gramStart"/>
            <w:r w:rsidRPr="00B0376F">
              <w:rPr>
                <w:sz w:val="28"/>
                <w:szCs w:val="28"/>
              </w:rPr>
              <w:t>ведении</w:t>
            </w:r>
            <w:proofErr w:type="gramEnd"/>
            <w:r w:rsidRPr="00B0376F">
              <w:rPr>
                <w:sz w:val="28"/>
                <w:szCs w:val="28"/>
              </w:rPr>
              <w:t xml:space="preserve"> муниципальных унитарных предприятий</w:t>
            </w:r>
          </w:p>
        </w:tc>
      </w:tr>
      <w:tr w:rsidR="00B51382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382" w:rsidRPr="00B0376F" w:rsidRDefault="00B51382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382" w:rsidRPr="00B0376F" w:rsidRDefault="00B51382" w:rsidP="00C80131">
            <w:pPr>
              <w:jc w:val="center"/>
              <w:rPr>
                <w:sz w:val="28"/>
                <w:szCs w:val="28"/>
              </w:rPr>
            </w:pPr>
            <w:r w:rsidRPr="00B51382">
              <w:rPr>
                <w:sz w:val="28"/>
                <w:szCs w:val="28"/>
              </w:rPr>
              <w:t>111 05075 05 0000 120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382" w:rsidRPr="00B0376F" w:rsidRDefault="00B51382" w:rsidP="00C80131">
            <w:pPr>
              <w:jc w:val="both"/>
              <w:rPr>
                <w:sz w:val="28"/>
                <w:szCs w:val="28"/>
              </w:rPr>
            </w:pPr>
            <w:r w:rsidRPr="00B51382">
              <w:rPr>
                <w:sz w:val="28"/>
                <w:szCs w:val="28"/>
              </w:rPr>
              <w:t xml:space="preserve">Доходы от сдачи в аренду имущества, составляющего казну муниципальных </w:t>
            </w:r>
            <w:r w:rsidRPr="00B51382">
              <w:rPr>
                <w:sz w:val="28"/>
                <w:szCs w:val="28"/>
              </w:rPr>
              <w:lastRenderedPageBreak/>
              <w:t>районов (за исключением земельных участков)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0335F" w:rsidRDefault="003800C4" w:rsidP="00C80131">
            <w:pPr>
              <w:jc w:val="center"/>
              <w:rPr>
                <w:sz w:val="28"/>
                <w:szCs w:val="28"/>
              </w:rPr>
            </w:pPr>
            <w:r w:rsidRPr="0020335F">
              <w:rPr>
                <w:sz w:val="28"/>
                <w:szCs w:val="28"/>
              </w:rPr>
              <w:lastRenderedPageBreak/>
              <w:t>921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0335F" w:rsidRDefault="003800C4" w:rsidP="00C80131">
            <w:pPr>
              <w:jc w:val="center"/>
              <w:rPr>
                <w:sz w:val="28"/>
                <w:szCs w:val="28"/>
              </w:rPr>
            </w:pPr>
            <w:r w:rsidRPr="0020335F">
              <w:rPr>
                <w:sz w:val="28"/>
                <w:szCs w:val="28"/>
              </w:rPr>
              <w:t>111 07015 05 0000 120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0335F" w:rsidRDefault="003800C4" w:rsidP="00C80131">
            <w:pPr>
              <w:jc w:val="both"/>
              <w:rPr>
                <w:sz w:val="28"/>
                <w:szCs w:val="28"/>
              </w:rPr>
            </w:pPr>
            <w:r w:rsidRPr="0020335F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3800C4" w:rsidTr="00C8013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0335F" w:rsidRDefault="003800C4" w:rsidP="00C80131">
            <w:pPr>
              <w:jc w:val="center"/>
              <w:rPr>
                <w:sz w:val="28"/>
                <w:szCs w:val="28"/>
              </w:rPr>
            </w:pPr>
            <w:r w:rsidRPr="0020335F">
              <w:rPr>
                <w:sz w:val="28"/>
                <w:szCs w:val="28"/>
              </w:rPr>
              <w:t>921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0335F" w:rsidRDefault="003800C4" w:rsidP="00C80131">
            <w:pPr>
              <w:jc w:val="center"/>
              <w:rPr>
                <w:sz w:val="28"/>
                <w:szCs w:val="28"/>
              </w:rPr>
            </w:pPr>
            <w:r w:rsidRPr="0020335F">
              <w:rPr>
                <w:sz w:val="28"/>
                <w:szCs w:val="28"/>
              </w:rPr>
              <w:t>111 09045 05 0000 120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0335F" w:rsidRDefault="003800C4" w:rsidP="00C80131">
            <w:pPr>
              <w:jc w:val="both"/>
              <w:rPr>
                <w:sz w:val="28"/>
                <w:szCs w:val="28"/>
              </w:rPr>
            </w:pPr>
            <w:r w:rsidRPr="0020335F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0335F" w:rsidRDefault="003800C4" w:rsidP="00C80131">
            <w:pPr>
              <w:jc w:val="center"/>
              <w:rPr>
                <w:sz w:val="28"/>
                <w:szCs w:val="28"/>
              </w:rPr>
            </w:pPr>
            <w:r w:rsidRPr="0020335F">
              <w:rPr>
                <w:sz w:val="28"/>
                <w:szCs w:val="28"/>
              </w:rPr>
              <w:t>921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0335F" w:rsidRDefault="003800C4" w:rsidP="00C80131">
            <w:pPr>
              <w:jc w:val="center"/>
              <w:rPr>
                <w:sz w:val="28"/>
                <w:szCs w:val="28"/>
              </w:rPr>
            </w:pPr>
            <w:r w:rsidRPr="0020335F">
              <w:rPr>
                <w:sz w:val="28"/>
                <w:szCs w:val="28"/>
              </w:rPr>
              <w:t>113 01540 05 0000 130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0335F" w:rsidRDefault="003800C4" w:rsidP="00C80131">
            <w:pPr>
              <w:jc w:val="both"/>
              <w:rPr>
                <w:sz w:val="28"/>
                <w:szCs w:val="28"/>
              </w:rPr>
            </w:pPr>
            <w:r w:rsidRPr="0020335F">
              <w:rPr>
                <w:sz w:val="28"/>
                <w:szCs w:val="28"/>
              </w:rPr>
              <w:t>Плата за 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0335F" w:rsidRDefault="003800C4" w:rsidP="00C80131">
            <w:pPr>
              <w:jc w:val="center"/>
              <w:rPr>
                <w:sz w:val="28"/>
                <w:szCs w:val="28"/>
              </w:rPr>
            </w:pPr>
            <w:r w:rsidRPr="0020335F">
              <w:rPr>
                <w:sz w:val="28"/>
                <w:szCs w:val="28"/>
              </w:rPr>
              <w:t>921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0335F" w:rsidRDefault="003800C4" w:rsidP="00C80131">
            <w:pPr>
              <w:jc w:val="center"/>
              <w:rPr>
                <w:sz w:val="28"/>
                <w:szCs w:val="28"/>
              </w:rPr>
            </w:pPr>
            <w:r w:rsidRPr="0020335F">
              <w:rPr>
                <w:sz w:val="28"/>
                <w:szCs w:val="28"/>
              </w:rPr>
              <w:t>113 02995 05 0000 130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0335F" w:rsidRDefault="003800C4" w:rsidP="00C80131">
            <w:pPr>
              <w:jc w:val="both"/>
              <w:rPr>
                <w:sz w:val="28"/>
                <w:szCs w:val="28"/>
              </w:rPr>
            </w:pPr>
            <w:r w:rsidRPr="0020335F">
              <w:rPr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0335F" w:rsidRDefault="003800C4" w:rsidP="00C80131">
            <w:pPr>
              <w:jc w:val="center"/>
              <w:rPr>
                <w:sz w:val="28"/>
                <w:szCs w:val="28"/>
              </w:rPr>
            </w:pPr>
            <w:r w:rsidRPr="0020335F">
              <w:rPr>
                <w:sz w:val="28"/>
                <w:szCs w:val="28"/>
              </w:rPr>
              <w:t>921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0335F" w:rsidRDefault="003800C4" w:rsidP="00C80131">
            <w:pPr>
              <w:jc w:val="center"/>
              <w:rPr>
                <w:sz w:val="28"/>
                <w:szCs w:val="28"/>
              </w:rPr>
            </w:pPr>
            <w:r w:rsidRPr="0020335F">
              <w:rPr>
                <w:sz w:val="28"/>
                <w:szCs w:val="28"/>
              </w:rPr>
              <w:t>114 01050 05 0000 410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0335F" w:rsidRDefault="003800C4" w:rsidP="00C80131">
            <w:pPr>
              <w:jc w:val="both"/>
              <w:rPr>
                <w:sz w:val="28"/>
                <w:szCs w:val="28"/>
              </w:rPr>
            </w:pPr>
            <w:r w:rsidRPr="0020335F">
              <w:rPr>
                <w:sz w:val="28"/>
                <w:szCs w:val="28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0335F" w:rsidRDefault="003800C4" w:rsidP="00C80131">
            <w:pPr>
              <w:jc w:val="center"/>
              <w:rPr>
                <w:sz w:val="28"/>
                <w:szCs w:val="28"/>
              </w:rPr>
            </w:pPr>
            <w:r w:rsidRPr="0020335F">
              <w:rPr>
                <w:sz w:val="28"/>
                <w:szCs w:val="28"/>
              </w:rPr>
              <w:t>921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0335F" w:rsidRDefault="003800C4" w:rsidP="00C80131">
            <w:pPr>
              <w:jc w:val="center"/>
              <w:rPr>
                <w:sz w:val="28"/>
                <w:szCs w:val="28"/>
              </w:rPr>
            </w:pPr>
            <w:r w:rsidRPr="0020335F">
              <w:rPr>
                <w:sz w:val="28"/>
                <w:szCs w:val="28"/>
              </w:rPr>
              <w:t>114 02052 05 0000 410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0335F" w:rsidRDefault="003800C4" w:rsidP="00C80131">
            <w:pPr>
              <w:jc w:val="both"/>
              <w:rPr>
                <w:sz w:val="28"/>
                <w:szCs w:val="28"/>
              </w:rPr>
            </w:pPr>
            <w:r w:rsidRPr="0020335F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0335F" w:rsidRDefault="003800C4" w:rsidP="00C80131">
            <w:pPr>
              <w:jc w:val="center"/>
              <w:rPr>
                <w:sz w:val="28"/>
                <w:szCs w:val="28"/>
              </w:rPr>
            </w:pPr>
            <w:r w:rsidRPr="0020335F">
              <w:rPr>
                <w:sz w:val="28"/>
                <w:szCs w:val="28"/>
              </w:rPr>
              <w:t>921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0335F" w:rsidRDefault="003800C4" w:rsidP="00C80131">
            <w:pPr>
              <w:jc w:val="center"/>
              <w:rPr>
                <w:sz w:val="28"/>
                <w:szCs w:val="28"/>
              </w:rPr>
            </w:pPr>
            <w:r w:rsidRPr="0020335F">
              <w:rPr>
                <w:sz w:val="28"/>
                <w:szCs w:val="28"/>
              </w:rPr>
              <w:t>114 02052 05 0000 440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0335F" w:rsidRDefault="003800C4" w:rsidP="00C80131">
            <w:pPr>
              <w:jc w:val="both"/>
              <w:rPr>
                <w:sz w:val="28"/>
                <w:szCs w:val="28"/>
              </w:rPr>
            </w:pPr>
            <w:r w:rsidRPr="0020335F">
              <w:rPr>
                <w:sz w:val="28"/>
                <w:szCs w:val="28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муниципальных </w:t>
            </w:r>
            <w:r w:rsidRPr="0020335F">
              <w:rPr>
                <w:sz w:val="28"/>
                <w:szCs w:val="28"/>
              </w:rPr>
              <w:lastRenderedPageBreak/>
              <w:t>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0335F" w:rsidRDefault="003800C4" w:rsidP="00C80131">
            <w:pPr>
              <w:jc w:val="center"/>
              <w:rPr>
                <w:sz w:val="28"/>
                <w:szCs w:val="28"/>
              </w:rPr>
            </w:pPr>
            <w:r w:rsidRPr="0020335F">
              <w:rPr>
                <w:sz w:val="28"/>
                <w:szCs w:val="28"/>
              </w:rPr>
              <w:lastRenderedPageBreak/>
              <w:t>921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0335F" w:rsidRDefault="003800C4" w:rsidP="00C80131">
            <w:pPr>
              <w:jc w:val="center"/>
              <w:rPr>
                <w:sz w:val="28"/>
                <w:szCs w:val="28"/>
              </w:rPr>
            </w:pPr>
            <w:r w:rsidRPr="0020335F">
              <w:rPr>
                <w:sz w:val="28"/>
                <w:szCs w:val="28"/>
              </w:rPr>
              <w:t>114 02053 05 0000 410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0335F" w:rsidRDefault="003800C4" w:rsidP="00C80131">
            <w:pPr>
              <w:jc w:val="both"/>
              <w:rPr>
                <w:sz w:val="28"/>
                <w:szCs w:val="28"/>
              </w:rPr>
            </w:pPr>
            <w:r w:rsidRPr="0020335F">
              <w:rPr>
                <w:sz w:val="28"/>
                <w:szCs w:val="28"/>
              </w:rPr>
              <w:t>Доходы от реализации иного имущества, находящегося в собственности 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3800C4" w:rsidTr="00C8013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0335F" w:rsidRDefault="003800C4" w:rsidP="00C80131">
            <w:pPr>
              <w:jc w:val="center"/>
              <w:rPr>
                <w:sz w:val="28"/>
                <w:szCs w:val="28"/>
              </w:rPr>
            </w:pPr>
            <w:r w:rsidRPr="0020335F">
              <w:rPr>
                <w:sz w:val="28"/>
                <w:szCs w:val="28"/>
              </w:rPr>
              <w:t>921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0335F" w:rsidRDefault="003800C4" w:rsidP="00C80131">
            <w:pPr>
              <w:jc w:val="center"/>
              <w:rPr>
                <w:sz w:val="28"/>
                <w:szCs w:val="28"/>
              </w:rPr>
            </w:pPr>
            <w:r w:rsidRPr="0020335F">
              <w:rPr>
                <w:sz w:val="28"/>
                <w:szCs w:val="28"/>
              </w:rPr>
              <w:t>114 02053 05 0000 440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0335F" w:rsidRDefault="003800C4" w:rsidP="00C80131">
            <w:pPr>
              <w:jc w:val="both"/>
              <w:rPr>
                <w:sz w:val="28"/>
                <w:szCs w:val="28"/>
              </w:rPr>
            </w:pPr>
            <w:r w:rsidRPr="0020335F">
              <w:rPr>
                <w:sz w:val="28"/>
                <w:szCs w:val="28"/>
              </w:rPr>
              <w:t>Доходы от реализации иного имущества, находящегося в собственности 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0335F" w:rsidRDefault="003800C4" w:rsidP="00C80131">
            <w:pPr>
              <w:jc w:val="center"/>
              <w:rPr>
                <w:sz w:val="28"/>
                <w:szCs w:val="28"/>
              </w:rPr>
            </w:pPr>
            <w:r w:rsidRPr="0020335F">
              <w:rPr>
                <w:sz w:val="28"/>
                <w:szCs w:val="28"/>
              </w:rPr>
              <w:t>921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0335F" w:rsidRDefault="003800C4" w:rsidP="00C80131">
            <w:pPr>
              <w:jc w:val="center"/>
              <w:rPr>
                <w:sz w:val="28"/>
                <w:szCs w:val="28"/>
              </w:rPr>
            </w:pPr>
            <w:r w:rsidRPr="0020335F">
              <w:rPr>
                <w:sz w:val="28"/>
                <w:szCs w:val="28"/>
              </w:rPr>
              <w:t>114 03050 05 0000 410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0335F" w:rsidRDefault="003800C4" w:rsidP="00C80131">
            <w:pPr>
              <w:jc w:val="both"/>
              <w:rPr>
                <w:color w:val="000000"/>
                <w:sz w:val="28"/>
                <w:szCs w:val="28"/>
              </w:rPr>
            </w:pPr>
            <w:r w:rsidRPr="0020335F">
              <w:rPr>
                <w:color w:val="000000"/>
                <w:sz w:val="28"/>
                <w:szCs w:val="28"/>
              </w:rPr>
              <w:t xml:space="preserve">Средства от распоряжения и реализации выморочного имущества, обращенного </w:t>
            </w:r>
            <w:proofErr w:type="gramStart"/>
            <w:r w:rsidRPr="0020335F">
              <w:rPr>
                <w:color w:val="000000"/>
                <w:sz w:val="28"/>
                <w:szCs w:val="28"/>
              </w:rPr>
              <w:t>в</w:t>
            </w:r>
            <w:proofErr w:type="gramEnd"/>
            <w:r w:rsidRPr="0020335F">
              <w:rPr>
                <w:color w:val="000000"/>
                <w:sz w:val="28"/>
                <w:szCs w:val="28"/>
              </w:rPr>
              <w:t xml:space="preserve"> </w:t>
            </w:r>
          </w:p>
          <w:p w:rsidR="003800C4" w:rsidRPr="0020335F" w:rsidRDefault="003800C4" w:rsidP="00C80131">
            <w:pPr>
              <w:jc w:val="both"/>
              <w:rPr>
                <w:color w:val="000000"/>
                <w:sz w:val="28"/>
                <w:szCs w:val="28"/>
              </w:rPr>
            </w:pPr>
            <w:r w:rsidRPr="0020335F">
              <w:rPr>
                <w:color w:val="000000"/>
                <w:sz w:val="28"/>
                <w:szCs w:val="28"/>
              </w:rPr>
              <w:t>собственность муниципальных районов (в части реализации основных средств по указанному имуществу)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0335F" w:rsidRDefault="003800C4" w:rsidP="00C80131">
            <w:pPr>
              <w:jc w:val="center"/>
              <w:rPr>
                <w:sz w:val="28"/>
                <w:szCs w:val="28"/>
              </w:rPr>
            </w:pPr>
            <w:r w:rsidRPr="0020335F">
              <w:rPr>
                <w:sz w:val="28"/>
                <w:szCs w:val="28"/>
              </w:rPr>
              <w:t>921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0335F" w:rsidRDefault="003800C4" w:rsidP="00C80131">
            <w:pPr>
              <w:jc w:val="center"/>
              <w:rPr>
                <w:sz w:val="28"/>
                <w:szCs w:val="28"/>
              </w:rPr>
            </w:pPr>
            <w:r w:rsidRPr="0020335F">
              <w:rPr>
                <w:sz w:val="28"/>
                <w:szCs w:val="28"/>
              </w:rPr>
              <w:t>114 06013 05 0000 430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0335F" w:rsidRDefault="003800C4" w:rsidP="00C80131">
            <w:pPr>
              <w:jc w:val="both"/>
              <w:rPr>
                <w:sz w:val="28"/>
                <w:szCs w:val="28"/>
              </w:rPr>
            </w:pPr>
            <w:r w:rsidRPr="0020335F"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3800C4" w:rsidTr="00C8013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0335F" w:rsidRDefault="003800C4" w:rsidP="00C80131">
            <w:pPr>
              <w:jc w:val="center"/>
              <w:rPr>
                <w:sz w:val="28"/>
                <w:szCs w:val="28"/>
              </w:rPr>
            </w:pPr>
            <w:r w:rsidRPr="0020335F">
              <w:rPr>
                <w:sz w:val="28"/>
                <w:szCs w:val="28"/>
              </w:rPr>
              <w:t>921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0335F" w:rsidRDefault="003800C4" w:rsidP="00C80131">
            <w:pPr>
              <w:jc w:val="center"/>
              <w:rPr>
                <w:sz w:val="28"/>
                <w:szCs w:val="28"/>
              </w:rPr>
            </w:pPr>
            <w:r w:rsidRPr="0020335F">
              <w:rPr>
                <w:sz w:val="28"/>
                <w:szCs w:val="28"/>
              </w:rPr>
              <w:t>114 060 13 05 0021 430</w:t>
            </w:r>
          </w:p>
          <w:p w:rsidR="003800C4" w:rsidRPr="0020335F" w:rsidRDefault="003800C4" w:rsidP="00C801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0335F" w:rsidRDefault="003800C4" w:rsidP="00C80131">
            <w:pPr>
              <w:jc w:val="both"/>
              <w:rPr>
                <w:sz w:val="28"/>
                <w:szCs w:val="28"/>
              </w:rPr>
            </w:pPr>
            <w:r w:rsidRPr="0020335F">
              <w:rPr>
                <w:sz w:val="28"/>
                <w:szCs w:val="28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сельских </w:t>
            </w:r>
            <w:r w:rsidRPr="0020335F">
              <w:rPr>
                <w:sz w:val="28"/>
                <w:szCs w:val="28"/>
              </w:rPr>
              <w:lastRenderedPageBreak/>
              <w:t xml:space="preserve">поселений и межселенных территорий муниципальных районов 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0335F" w:rsidRDefault="003800C4" w:rsidP="00C80131">
            <w:pPr>
              <w:jc w:val="center"/>
              <w:rPr>
                <w:sz w:val="28"/>
                <w:szCs w:val="28"/>
              </w:rPr>
            </w:pPr>
            <w:r w:rsidRPr="0020335F">
              <w:rPr>
                <w:sz w:val="28"/>
                <w:szCs w:val="28"/>
              </w:rPr>
              <w:lastRenderedPageBreak/>
              <w:t>921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0335F" w:rsidRDefault="003800C4" w:rsidP="00C80131">
            <w:pPr>
              <w:jc w:val="center"/>
              <w:rPr>
                <w:sz w:val="28"/>
                <w:szCs w:val="28"/>
              </w:rPr>
            </w:pPr>
            <w:r w:rsidRPr="0020335F">
              <w:rPr>
                <w:sz w:val="28"/>
                <w:szCs w:val="28"/>
              </w:rPr>
              <w:t>114 060 13 05 0026 430</w:t>
            </w:r>
          </w:p>
          <w:p w:rsidR="003800C4" w:rsidRPr="0020335F" w:rsidRDefault="003800C4" w:rsidP="00C801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0335F" w:rsidRDefault="003800C4" w:rsidP="00C80131">
            <w:pPr>
              <w:jc w:val="both"/>
              <w:rPr>
                <w:sz w:val="28"/>
                <w:szCs w:val="28"/>
              </w:rPr>
            </w:pPr>
            <w:r w:rsidRPr="0020335F">
              <w:rPr>
                <w:sz w:val="28"/>
                <w:szCs w:val="28"/>
              </w:rPr>
              <w:t>Доходы, получаемые по результатам торгов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0335F" w:rsidRDefault="003800C4" w:rsidP="00C80131">
            <w:pPr>
              <w:jc w:val="center"/>
              <w:rPr>
                <w:sz w:val="28"/>
                <w:szCs w:val="28"/>
              </w:rPr>
            </w:pPr>
            <w:r w:rsidRPr="0020335F">
              <w:rPr>
                <w:sz w:val="28"/>
                <w:szCs w:val="28"/>
              </w:rPr>
              <w:t>921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0335F" w:rsidRDefault="003800C4" w:rsidP="00C80131">
            <w:pPr>
              <w:jc w:val="center"/>
              <w:rPr>
                <w:sz w:val="28"/>
                <w:szCs w:val="28"/>
              </w:rPr>
            </w:pPr>
            <w:r w:rsidRPr="0020335F">
              <w:rPr>
                <w:sz w:val="28"/>
                <w:szCs w:val="28"/>
              </w:rPr>
              <w:t>114 06313 05 0000 430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0335F" w:rsidRDefault="003800C4" w:rsidP="00C80131">
            <w:pPr>
              <w:jc w:val="both"/>
              <w:rPr>
                <w:sz w:val="28"/>
                <w:szCs w:val="28"/>
              </w:rPr>
            </w:pPr>
            <w:r w:rsidRPr="0020335F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0335F" w:rsidRDefault="003800C4" w:rsidP="00C80131">
            <w:pPr>
              <w:jc w:val="center"/>
              <w:rPr>
                <w:sz w:val="28"/>
                <w:szCs w:val="28"/>
              </w:rPr>
            </w:pPr>
            <w:r w:rsidRPr="0020335F">
              <w:rPr>
                <w:sz w:val="28"/>
                <w:szCs w:val="28"/>
              </w:rPr>
              <w:t>921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0335F" w:rsidRDefault="003800C4" w:rsidP="00C80131">
            <w:pPr>
              <w:jc w:val="center"/>
              <w:rPr>
                <w:sz w:val="28"/>
                <w:szCs w:val="28"/>
              </w:rPr>
            </w:pPr>
            <w:r w:rsidRPr="0020335F">
              <w:rPr>
                <w:sz w:val="28"/>
                <w:szCs w:val="28"/>
              </w:rPr>
              <w:t>1 16 07010 05 0000 140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0335F" w:rsidRDefault="003800C4" w:rsidP="00C80131">
            <w:pPr>
              <w:jc w:val="both"/>
              <w:rPr>
                <w:sz w:val="28"/>
                <w:szCs w:val="28"/>
              </w:rPr>
            </w:pPr>
            <w:proofErr w:type="gramStart"/>
            <w:r w:rsidRPr="0020335F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center"/>
              <w:rPr>
                <w:sz w:val="28"/>
                <w:szCs w:val="28"/>
              </w:rPr>
            </w:pPr>
            <w:r w:rsidRPr="00057151">
              <w:rPr>
                <w:sz w:val="28"/>
                <w:szCs w:val="28"/>
              </w:rPr>
              <w:t>921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center"/>
              <w:rPr>
                <w:sz w:val="28"/>
                <w:szCs w:val="28"/>
              </w:rPr>
            </w:pPr>
            <w:r w:rsidRPr="00057151">
              <w:rPr>
                <w:sz w:val="28"/>
                <w:szCs w:val="28"/>
              </w:rPr>
              <w:t>116 07090 05 0000 140</w:t>
            </w:r>
          </w:p>
          <w:p w:rsidR="003800C4" w:rsidRPr="00057151" w:rsidRDefault="003800C4" w:rsidP="00C80131">
            <w:pPr>
              <w:jc w:val="center"/>
              <w:rPr>
                <w:sz w:val="28"/>
                <w:szCs w:val="28"/>
              </w:rPr>
            </w:pPr>
          </w:p>
          <w:p w:rsidR="003800C4" w:rsidRPr="00057151" w:rsidRDefault="003800C4" w:rsidP="00C8013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both"/>
              <w:rPr>
                <w:color w:val="000000"/>
                <w:sz w:val="28"/>
                <w:szCs w:val="28"/>
              </w:rPr>
            </w:pPr>
            <w:r w:rsidRPr="00057151">
              <w:rPr>
                <w:color w:val="00000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center"/>
              <w:rPr>
                <w:sz w:val="28"/>
                <w:szCs w:val="28"/>
              </w:rPr>
            </w:pPr>
            <w:r w:rsidRPr="00057151">
              <w:rPr>
                <w:sz w:val="28"/>
                <w:szCs w:val="28"/>
              </w:rPr>
              <w:t>921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center"/>
              <w:rPr>
                <w:sz w:val="28"/>
                <w:szCs w:val="28"/>
              </w:rPr>
            </w:pPr>
            <w:r w:rsidRPr="00057151">
              <w:rPr>
                <w:sz w:val="28"/>
                <w:szCs w:val="28"/>
              </w:rPr>
              <w:t>116 07090 05 0011 140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both"/>
              <w:rPr>
                <w:sz w:val="28"/>
                <w:szCs w:val="28"/>
              </w:rPr>
            </w:pPr>
            <w:proofErr w:type="gramStart"/>
            <w:r w:rsidRPr="00057151">
              <w:rPr>
                <w:sz w:val="28"/>
                <w:szCs w:val="28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</w:t>
            </w:r>
            <w:r w:rsidRPr="00057151">
              <w:rPr>
                <w:sz w:val="28"/>
                <w:szCs w:val="28"/>
              </w:rPr>
              <w:lastRenderedPageBreak/>
              <w:t>учреждением) муниципального района (штрафы, неустойки, пени, уплаченные за нарушение условий договоров аренды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зачисляемые в бюджеты муниципальных районов)</w:t>
            </w:r>
            <w:proofErr w:type="gramEnd"/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center"/>
              <w:rPr>
                <w:sz w:val="28"/>
                <w:szCs w:val="28"/>
              </w:rPr>
            </w:pPr>
            <w:r w:rsidRPr="00057151">
              <w:rPr>
                <w:sz w:val="28"/>
                <w:szCs w:val="28"/>
              </w:rPr>
              <w:lastRenderedPageBreak/>
              <w:t>921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center"/>
              <w:rPr>
                <w:sz w:val="28"/>
                <w:szCs w:val="28"/>
              </w:rPr>
            </w:pPr>
            <w:r w:rsidRPr="00057151">
              <w:rPr>
                <w:sz w:val="28"/>
                <w:szCs w:val="28"/>
              </w:rPr>
              <w:t>116 07090 05 0012 140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both"/>
              <w:rPr>
                <w:sz w:val="28"/>
                <w:szCs w:val="28"/>
              </w:rPr>
            </w:pPr>
            <w:r w:rsidRPr="0005715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(штрафы, неустойки, пени, уплаченные за нарушение условий договоров аренды земельных участков, находящихся в собственности муниципальных районов, зачисляемые в бюджеты муниципальных районов)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center"/>
              <w:rPr>
                <w:sz w:val="28"/>
                <w:szCs w:val="28"/>
              </w:rPr>
            </w:pPr>
            <w:r w:rsidRPr="00057151">
              <w:rPr>
                <w:sz w:val="28"/>
                <w:szCs w:val="28"/>
              </w:rPr>
              <w:t>921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center"/>
              <w:rPr>
                <w:sz w:val="28"/>
                <w:szCs w:val="28"/>
              </w:rPr>
            </w:pPr>
            <w:r w:rsidRPr="00057151">
              <w:rPr>
                <w:sz w:val="28"/>
                <w:szCs w:val="28"/>
              </w:rPr>
              <w:t>116 07090 05 0021 140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both"/>
              <w:rPr>
                <w:sz w:val="28"/>
                <w:szCs w:val="28"/>
              </w:rPr>
            </w:pPr>
            <w:proofErr w:type="gramStart"/>
            <w:r w:rsidRPr="0005715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(штрафы, неустойки, пени, уплаченные за нарушение условий договоров аренды имущества, находящегося в оперативном управлении органов управления</w:t>
            </w:r>
            <w:r>
              <w:rPr>
                <w:sz w:val="28"/>
                <w:szCs w:val="28"/>
              </w:rPr>
              <w:t xml:space="preserve"> </w:t>
            </w:r>
            <w:r w:rsidRPr="00057151">
              <w:rPr>
                <w:sz w:val="28"/>
                <w:szCs w:val="28"/>
              </w:rPr>
              <w:t>муниципальных районов и созданных ими учреждений (за исключением имущества муниципальных бюджетных и автономных учреждений), зачисляемые в бюджеты муниципальных</w:t>
            </w:r>
            <w:proofErr w:type="gramEnd"/>
            <w:r w:rsidRPr="00057151">
              <w:rPr>
                <w:sz w:val="28"/>
                <w:szCs w:val="28"/>
              </w:rPr>
              <w:t xml:space="preserve"> районов)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center"/>
              <w:rPr>
                <w:sz w:val="28"/>
                <w:szCs w:val="28"/>
              </w:rPr>
            </w:pPr>
            <w:r w:rsidRPr="00057151">
              <w:rPr>
                <w:sz w:val="28"/>
                <w:szCs w:val="28"/>
              </w:rPr>
              <w:t>921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center"/>
              <w:rPr>
                <w:sz w:val="28"/>
                <w:szCs w:val="28"/>
              </w:rPr>
            </w:pPr>
            <w:r w:rsidRPr="00057151">
              <w:rPr>
                <w:sz w:val="28"/>
                <w:szCs w:val="28"/>
              </w:rPr>
              <w:t>116 07090 05 0022 140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both"/>
              <w:rPr>
                <w:sz w:val="28"/>
                <w:szCs w:val="28"/>
              </w:rPr>
            </w:pPr>
            <w:r w:rsidRPr="00057151">
              <w:rPr>
                <w:sz w:val="28"/>
                <w:szCs w:val="28"/>
              </w:rPr>
              <w:t xml:space="preserve">Иные штрафы, неустойки, пени, </w:t>
            </w:r>
            <w:r w:rsidRPr="00057151">
              <w:rPr>
                <w:sz w:val="28"/>
                <w:szCs w:val="28"/>
              </w:rPr>
              <w:lastRenderedPageBreak/>
              <w:t>уплаченные в соответствии с законом или договором в случае неисполнения или ненадлежащего исполнения</w:t>
            </w:r>
            <w:r>
              <w:rPr>
                <w:sz w:val="28"/>
                <w:szCs w:val="28"/>
              </w:rPr>
              <w:t xml:space="preserve"> </w:t>
            </w:r>
            <w:r w:rsidRPr="00057151">
              <w:rPr>
                <w:sz w:val="28"/>
                <w:szCs w:val="28"/>
              </w:rPr>
              <w:t>обязательств перед муниципальным органом, (муниципальным казенным учреждением) муниципального района (штрафы, неустойки, пени, уплаченные за нарушение условий договоров аренды имущества, составляющего казну муниципальных районов (за исключением земельных участков), зачисляемые в бюджеты муниципальных районов)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center"/>
              <w:rPr>
                <w:sz w:val="28"/>
                <w:szCs w:val="28"/>
              </w:rPr>
            </w:pPr>
            <w:r w:rsidRPr="00057151">
              <w:rPr>
                <w:sz w:val="28"/>
                <w:szCs w:val="28"/>
              </w:rPr>
              <w:lastRenderedPageBreak/>
              <w:t>921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center"/>
              <w:rPr>
                <w:sz w:val="28"/>
                <w:szCs w:val="28"/>
              </w:rPr>
            </w:pPr>
            <w:r w:rsidRPr="00057151">
              <w:rPr>
                <w:sz w:val="28"/>
                <w:szCs w:val="28"/>
              </w:rPr>
              <w:t>116 07090 05 0031 140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both"/>
              <w:rPr>
                <w:sz w:val="28"/>
                <w:szCs w:val="28"/>
              </w:rPr>
            </w:pPr>
            <w:proofErr w:type="gramStart"/>
            <w:r w:rsidRPr="0005715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(денежные взыскания сумм неосновательного обогащения и процентов за пользование чужими денежными средствами с лиц, использующих без соответствующих правоустанавливающих документов земельные участки, государственная собственность на которые не разграничена и которые расположены в границах сельских поселений)</w:t>
            </w:r>
            <w:proofErr w:type="gramEnd"/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center"/>
              <w:rPr>
                <w:sz w:val="28"/>
                <w:szCs w:val="28"/>
              </w:rPr>
            </w:pPr>
            <w:r w:rsidRPr="00057151">
              <w:rPr>
                <w:sz w:val="28"/>
                <w:szCs w:val="28"/>
              </w:rPr>
              <w:t>921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center"/>
              <w:rPr>
                <w:sz w:val="28"/>
                <w:szCs w:val="28"/>
              </w:rPr>
            </w:pPr>
            <w:r w:rsidRPr="00057151">
              <w:rPr>
                <w:sz w:val="28"/>
                <w:szCs w:val="28"/>
              </w:rPr>
              <w:t>116 07090 05 0032 140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both"/>
              <w:rPr>
                <w:sz w:val="28"/>
                <w:szCs w:val="28"/>
              </w:rPr>
            </w:pPr>
            <w:proofErr w:type="gramStart"/>
            <w:r w:rsidRPr="00057151">
              <w:rPr>
                <w:sz w:val="28"/>
                <w:szCs w:val="28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(денежные взыскания сумм неосновательного обогащения и процентов за пользование чужими </w:t>
            </w:r>
            <w:r w:rsidRPr="00057151">
              <w:rPr>
                <w:sz w:val="28"/>
                <w:szCs w:val="28"/>
              </w:rPr>
              <w:lastRenderedPageBreak/>
              <w:t xml:space="preserve">денежными средствами с лиц, использующих без соответствующих правоустанавливающих документов земельные участки, находящиеся в собственности  </w:t>
            </w:r>
            <w:proofErr w:type="gramEnd"/>
          </w:p>
          <w:p w:rsidR="003800C4" w:rsidRPr="00057151" w:rsidRDefault="003800C4" w:rsidP="00C80131">
            <w:pPr>
              <w:jc w:val="both"/>
              <w:rPr>
                <w:sz w:val="28"/>
                <w:szCs w:val="28"/>
              </w:rPr>
            </w:pPr>
            <w:r w:rsidRPr="00057151">
              <w:rPr>
                <w:sz w:val="28"/>
                <w:szCs w:val="28"/>
              </w:rPr>
              <w:t>муниципальных районов)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center"/>
              <w:rPr>
                <w:sz w:val="28"/>
                <w:szCs w:val="28"/>
              </w:rPr>
            </w:pPr>
            <w:r w:rsidRPr="00057151">
              <w:rPr>
                <w:sz w:val="28"/>
                <w:szCs w:val="28"/>
              </w:rPr>
              <w:lastRenderedPageBreak/>
              <w:t>921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center"/>
              <w:rPr>
                <w:sz w:val="28"/>
                <w:szCs w:val="28"/>
              </w:rPr>
            </w:pPr>
            <w:r w:rsidRPr="00057151">
              <w:rPr>
                <w:sz w:val="28"/>
                <w:szCs w:val="28"/>
              </w:rPr>
              <w:t>116 07090 05 0041 140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both"/>
              <w:rPr>
                <w:sz w:val="28"/>
                <w:szCs w:val="28"/>
              </w:rPr>
            </w:pPr>
            <w:r w:rsidRPr="0005715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(иные штрафы, неустойки, пени, уплаченные в бюджет муниципального района)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center"/>
              <w:rPr>
                <w:sz w:val="28"/>
                <w:szCs w:val="28"/>
              </w:rPr>
            </w:pPr>
            <w:r w:rsidRPr="00057151">
              <w:rPr>
                <w:sz w:val="28"/>
                <w:szCs w:val="28"/>
              </w:rPr>
              <w:t>921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center"/>
              <w:rPr>
                <w:sz w:val="28"/>
                <w:szCs w:val="28"/>
              </w:rPr>
            </w:pPr>
            <w:r w:rsidRPr="00057151">
              <w:rPr>
                <w:sz w:val="28"/>
                <w:szCs w:val="28"/>
              </w:rPr>
              <w:t>116 10061 05 0000 140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both"/>
              <w:rPr>
                <w:sz w:val="28"/>
                <w:szCs w:val="28"/>
              </w:rPr>
            </w:pPr>
            <w:proofErr w:type="gramStart"/>
            <w:r w:rsidRPr="00057151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057151">
              <w:rPr>
                <w:sz w:val="28"/>
                <w:szCs w:val="28"/>
              </w:rPr>
              <w:t xml:space="preserve"> фонда)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center"/>
              <w:rPr>
                <w:sz w:val="28"/>
                <w:szCs w:val="28"/>
              </w:rPr>
            </w:pPr>
            <w:r w:rsidRPr="00057151">
              <w:rPr>
                <w:sz w:val="28"/>
                <w:szCs w:val="28"/>
              </w:rPr>
              <w:t>921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center"/>
              <w:rPr>
                <w:color w:val="000000"/>
                <w:sz w:val="28"/>
                <w:szCs w:val="28"/>
              </w:rPr>
            </w:pPr>
            <w:r w:rsidRPr="00057151">
              <w:rPr>
                <w:color w:val="000000"/>
                <w:sz w:val="28"/>
                <w:szCs w:val="28"/>
              </w:rPr>
              <w:t>116 10062 05 0000 140</w:t>
            </w:r>
          </w:p>
          <w:p w:rsidR="003800C4" w:rsidRPr="00057151" w:rsidRDefault="003800C4" w:rsidP="00C8013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both"/>
              <w:rPr>
                <w:sz w:val="28"/>
                <w:szCs w:val="28"/>
              </w:rPr>
            </w:pPr>
            <w:proofErr w:type="gramStart"/>
            <w:r w:rsidRPr="00057151">
              <w:rPr>
                <w:sz w:val="28"/>
                <w:szCs w:val="28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</w:t>
            </w:r>
            <w:r w:rsidRPr="00057151">
              <w:rPr>
                <w:sz w:val="28"/>
                <w:szCs w:val="28"/>
              </w:rPr>
              <w:lastRenderedPageBreak/>
              <w:t>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center"/>
              <w:rPr>
                <w:sz w:val="28"/>
                <w:szCs w:val="28"/>
              </w:rPr>
            </w:pPr>
            <w:r w:rsidRPr="00057151">
              <w:rPr>
                <w:sz w:val="28"/>
                <w:szCs w:val="28"/>
              </w:rPr>
              <w:lastRenderedPageBreak/>
              <w:t>921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center"/>
              <w:rPr>
                <w:sz w:val="28"/>
                <w:szCs w:val="28"/>
              </w:rPr>
            </w:pPr>
            <w:r w:rsidRPr="00057151">
              <w:rPr>
                <w:sz w:val="28"/>
                <w:szCs w:val="28"/>
              </w:rPr>
              <w:t>116 10081 05 0000 140</w:t>
            </w:r>
          </w:p>
          <w:p w:rsidR="003800C4" w:rsidRPr="00057151" w:rsidRDefault="003800C4" w:rsidP="00C801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both"/>
              <w:rPr>
                <w:sz w:val="28"/>
                <w:szCs w:val="28"/>
              </w:rPr>
            </w:pPr>
            <w:r w:rsidRPr="00057151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center"/>
              <w:rPr>
                <w:sz w:val="28"/>
                <w:szCs w:val="28"/>
              </w:rPr>
            </w:pPr>
            <w:r w:rsidRPr="00057151">
              <w:rPr>
                <w:sz w:val="28"/>
                <w:szCs w:val="28"/>
              </w:rPr>
              <w:t>921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center"/>
              <w:rPr>
                <w:color w:val="000000"/>
                <w:sz w:val="28"/>
                <w:szCs w:val="28"/>
              </w:rPr>
            </w:pPr>
            <w:r w:rsidRPr="00057151">
              <w:rPr>
                <w:color w:val="000000"/>
                <w:sz w:val="28"/>
                <w:szCs w:val="28"/>
              </w:rPr>
              <w:t>116 10123 01 0000 140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both"/>
              <w:rPr>
                <w:sz w:val="28"/>
                <w:szCs w:val="28"/>
              </w:rPr>
            </w:pPr>
            <w:r w:rsidRPr="00057151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center"/>
              <w:rPr>
                <w:sz w:val="28"/>
                <w:szCs w:val="28"/>
              </w:rPr>
            </w:pPr>
            <w:r w:rsidRPr="00057151">
              <w:rPr>
                <w:sz w:val="28"/>
                <w:szCs w:val="28"/>
              </w:rPr>
              <w:t>921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center"/>
              <w:rPr>
                <w:color w:val="000000"/>
                <w:sz w:val="28"/>
                <w:szCs w:val="28"/>
              </w:rPr>
            </w:pPr>
            <w:r w:rsidRPr="00057151">
              <w:rPr>
                <w:color w:val="000000"/>
                <w:sz w:val="28"/>
                <w:szCs w:val="28"/>
              </w:rPr>
              <w:t>116 10123 01 0051 140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both"/>
              <w:rPr>
                <w:sz w:val="28"/>
                <w:szCs w:val="28"/>
              </w:rPr>
            </w:pPr>
            <w:proofErr w:type="gramStart"/>
            <w:r w:rsidRPr="00057151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подле-</w:t>
            </w:r>
            <w:proofErr w:type="spellStart"/>
            <w:r w:rsidRPr="00057151">
              <w:rPr>
                <w:sz w:val="28"/>
                <w:szCs w:val="28"/>
              </w:rPr>
              <w:t>жащие</w:t>
            </w:r>
            <w:proofErr w:type="spellEnd"/>
            <w:r w:rsidRPr="00057151">
              <w:rPr>
                <w:sz w:val="28"/>
                <w:szCs w:val="28"/>
              </w:rPr>
              <w:t xml:space="preserve">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</w:t>
            </w:r>
            <w:r w:rsidRPr="00057151">
              <w:rPr>
                <w:sz w:val="28"/>
                <w:szCs w:val="28"/>
              </w:rPr>
              <w:lastRenderedPageBreak/>
              <w:t>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center"/>
              <w:rPr>
                <w:sz w:val="28"/>
                <w:szCs w:val="28"/>
              </w:rPr>
            </w:pPr>
            <w:r w:rsidRPr="00057151">
              <w:rPr>
                <w:sz w:val="28"/>
                <w:szCs w:val="28"/>
              </w:rPr>
              <w:lastRenderedPageBreak/>
              <w:t>921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center"/>
              <w:rPr>
                <w:sz w:val="28"/>
                <w:szCs w:val="28"/>
              </w:rPr>
            </w:pPr>
            <w:r w:rsidRPr="00057151">
              <w:rPr>
                <w:sz w:val="28"/>
                <w:szCs w:val="28"/>
              </w:rPr>
              <w:t>117 01050 05 0000 180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165299">
            <w:pPr>
              <w:jc w:val="both"/>
              <w:rPr>
                <w:sz w:val="28"/>
                <w:szCs w:val="28"/>
              </w:rPr>
            </w:pPr>
            <w:r w:rsidRPr="00057151">
              <w:rPr>
                <w:sz w:val="28"/>
                <w:szCs w:val="28"/>
              </w:rPr>
              <w:t>Невыясненные</w:t>
            </w:r>
            <w:r w:rsidR="00165299">
              <w:rPr>
                <w:sz w:val="28"/>
                <w:szCs w:val="28"/>
              </w:rPr>
              <w:t xml:space="preserve"> </w:t>
            </w:r>
            <w:r w:rsidRPr="00057151">
              <w:rPr>
                <w:sz w:val="28"/>
                <w:szCs w:val="28"/>
              </w:rPr>
              <w:t>поступления, зачисляемые в бюджеты муниципальных районов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center"/>
              <w:rPr>
                <w:sz w:val="28"/>
                <w:szCs w:val="28"/>
              </w:rPr>
            </w:pPr>
            <w:r w:rsidRPr="00057151">
              <w:rPr>
                <w:sz w:val="28"/>
                <w:szCs w:val="28"/>
              </w:rPr>
              <w:t>921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center"/>
              <w:rPr>
                <w:sz w:val="28"/>
                <w:szCs w:val="28"/>
              </w:rPr>
            </w:pPr>
            <w:r w:rsidRPr="00057151">
              <w:rPr>
                <w:sz w:val="28"/>
                <w:szCs w:val="28"/>
              </w:rPr>
              <w:t>117 05050 05 0000 180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both"/>
              <w:rPr>
                <w:sz w:val="28"/>
                <w:szCs w:val="28"/>
              </w:rPr>
            </w:pPr>
            <w:r w:rsidRPr="00057151">
              <w:rPr>
                <w:sz w:val="28"/>
                <w:szCs w:val="28"/>
              </w:rPr>
              <w:t>Прочие неналоговые доходы бюджетов муниципальных районов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1A0BDF" w:rsidRDefault="003800C4" w:rsidP="00C80131">
            <w:pPr>
              <w:jc w:val="center"/>
              <w:rPr>
                <w:sz w:val="28"/>
                <w:szCs w:val="28"/>
              </w:rPr>
            </w:pPr>
            <w:r w:rsidRPr="001A0BDF">
              <w:rPr>
                <w:sz w:val="28"/>
                <w:szCs w:val="28"/>
              </w:rPr>
              <w:t>921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1A0BDF" w:rsidRDefault="003800C4" w:rsidP="00C80131">
            <w:pPr>
              <w:jc w:val="center"/>
              <w:rPr>
                <w:sz w:val="28"/>
                <w:szCs w:val="28"/>
              </w:rPr>
            </w:pPr>
            <w:r w:rsidRPr="001A0BDF">
              <w:rPr>
                <w:sz w:val="28"/>
                <w:szCs w:val="28"/>
              </w:rPr>
              <w:t>117 16000 05 0000 180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1A0BDF" w:rsidRDefault="003800C4" w:rsidP="00C80131">
            <w:pPr>
              <w:jc w:val="both"/>
              <w:rPr>
                <w:sz w:val="28"/>
                <w:szCs w:val="28"/>
              </w:rPr>
            </w:pPr>
            <w:r w:rsidRPr="001A0BDF">
              <w:rPr>
                <w:sz w:val="28"/>
                <w:szCs w:val="28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</w:t>
            </w:r>
          </w:p>
        </w:tc>
      </w:tr>
      <w:tr w:rsidR="00FC0A2C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2C" w:rsidRPr="001A0BDF" w:rsidRDefault="00FC0A2C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2C" w:rsidRPr="001A0BDF" w:rsidRDefault="00FC0A2C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2 02 25511 05 0000 150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2C" w:rsidRPr="001A0BDF" w:rsidRDefault="00FC0A2C" w:rsidP="00C801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на проведение комплексных кадастровых работ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center"/>
              <w:rPr>
                <w:sz w:val="28"/>
                <w:szCs w:val="28"/>
              </w:rPr>
            </w:pPr>
            <w:r w:rsidRPr="00057151">
              <w:rPr>
                <w:sz w:val="28"/>
                <w:szCs w:val="28"/>
              </w:rPr>
              <w:t>921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pStyle w:val="31"/>
              <w:jc w:val="center"/>
              <w:rPr>
                <w:snapToGrid w:val="0"/>
                <w:sz w:val="28"/>
                <w:szCs w:val="28"/>
              </w:rPr>
            </w:pPr>
            <w:r w:rsidRPr="00057151">
              <w:rPr>
                <w:sz w:val="28"/>
                <w:szCs w:val="28"/>
              </w:rPr>
              <w:t>0106 0100 05 0000 630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pStyle w:val="31"/>
              <w:jc w:val="both"/>
              <w:rPr>
                <w:sz w:val="28"/>
                <w:szCs w:val="28"/>
              </w:rPr>
            </w:pPr>
            <w:r w:rsidRPr="00057151">
              <w:rPr>
                <w:sz w:val="28"/>
                <w:szCs w:val="28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9B6E59" w:rsidRDefault="003800C4" w:rsidP="00C80131">
            <w:pPr>
              <w:jc w:val="center"/>
              <w:rPr>
                <w:b/>
                <w:sz w:val="28"/>
                <w:szCs w:val="28"/>
              </w:rPr>
            </w:pPr>
            <w:r w:rsidRPr="009B6E59">
              <w:rPr>
                <w:b/>
                <w:sz w:val="28"/>
                <w:szCs w:val="28"/>
              </w:rPr>
              <w:t>925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9B6E59" w:rsidRDefault="003800C4" w:rsidP="00C801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9B6E59" w:rsidRDefault="003800C4" w:rsidP="00165299">
            <w:pPr>
              <w:ind w:left="-250"/>
              <w:jc w:val="center"/>
              <w:rPr>
                <w:b/>
                <w:sz w:val="28"/>
                <w:szCs w:val="28"/>
              </w:rPr>
            </w:pPr>
            <w:r w:rsidRPr="009B6E59">
              <w:rPr>
                <w:b/>
                <w:sz w:val="28"/>
                <w:szCs w:val="28"/>
              </w:rPr>
              <w:t>Управление образованием администрации муниципального образования</w:t>
            </w:r>
            <w:r w:rsidR="00165299">
              <w:rPr>
                <w:b/>
                <w:sz w:val="28"/>
                <w:szCs w:val="28"/>
              </w:rPr>
              <w:t xml:space="preserve"> </w:t>
            </w:r>
            <w:r w:rsidRPr="009B6E59">
              <w:rPr>
                <w:b/>
                <w:sz w:val="28"/>
                <w:szCs w:val="28"/>
              </w:rPr>
              <w:t>Тбилисский район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6D7F85" w:rsidRDefault="003800C4" w:rsidP="00C80131">
            <w:pPr>
              <w:jc w:val="center"/>
              <w:rPr>
                <w:sz w:val="28"/>
                <w:szCs w:val="28"/>
              </w:rPr>
            </w:pPr>
            <w:r w:rsidRPr="006D7F85">
              <w:rPr>
                <w:sz w:val="28"/>
                <w:szCs w:val="28"/>
              </w:rPr>
              <w:t>925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6D7F85" w:rsidRDefault="003800C4" w:rsidP="00C80131">
            <w:pPr>
              <w:jc w:val="center"/>
              <w:rPr>
                <w:sz w:val="28"/>
                <w:szCs w:val="28"/>
              </w:rPr>
            </w:pPr>
            <w:r w:rsidRPr="006D7F85">
              <w:rPr>
                <w:sz w:val="28"/>
                <w:szCs w:val="28"/>
              </w:rPr>
              <w:t>113 02995 05 0000 130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6D7F85" w:rsidRDefault="003800C4" w:rsidP="00C80131">
            <w:pPr>
              <w:jc w:val="both"/>
              <w:rPr>
                <w:sz w:val="28"/>
                <w:szCs w:val="28"/>
              </w:rPr>
            </w:pPr>
            <w:r w:rsidRPr="006D7F85">
              <w:rPr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</w:tr>
      <w:tr w:rsidR="003800C4" w:rsidTr="00C8013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center"/>
              <w:rPr>
                <w:sz w:val="28"/>
                <w:szCs w:val="28"/>
              </w:rPr>
            </w:pPr>
            <w:r w:rsidRPr="00057151">
              <w:rPr>
                <w:sz w:val="28"/>
                <w:szCs w:val="28"/>
              </w:rPr>
              <w:t>925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center"/>
              <w:rPr>
                <w:color w:val="000000"/>
                <w:sz w:val="28"/>
                <w:szCs w:val="28"/>
              </w:rPr>
            </w:pPr>
            <w:r w:rsidRPr="00057151">
              <w:rPr>
                <w:color w:val="000000"/>
                <w:sz w:val="28"/>
                <w:szCs w:val="28"/>
              </w:rPr>
              <w:t>116 07010 05 0000 140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0C4" w:rsidRPr="00057151" w:rsidRDefault="003800C4" w:rsidP="00C80131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057151">
              <w:rPr>
                <w:color w:val="000000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3800C4" w:rsidTr="00C8013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3250EE" w:rsidRDefault="003800C4" w:rsidP="00C80131">
            <w:pPr>
              <w:jc w:val="center"/>
              <w:rPr>
                <w:sz w:val="28"/>
                <w:szCs w:val="28"/>
              </w:rPr>
            </w:pPr>
            <w:r w:rsidRPr="003250EE">
              <w:rPr>
                <w:sz w:val="28"/>
                <w:szCs w:val="28"/>
              </w:rPr>
              <w:t>925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3250EE" w:rsidRDefault="003800C4" w:rsidP="00C80131">
            <w:pPr>
              <w:jc w:val="center"/>
              <w:rPr>
                <w:color w:val="000000"/>
                <w:sz w:val="28"/>
                <w:szCs w:val="28"/>
              </w:rPr>
            </w:pPr>
            <w:r w:rsidRPr="003250EE">
              <w:rPr>
                <w:color w:val="000000"/>
                <w:sz w:val="28"/>
                <w:szCs w:val="28"/>
              </w:rPr>
              <w:t>116 07090 05 0000 140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0C4" w:rsidRPr="003250EE" w:rsidRDefault="003800C4" w:rsidP="00C80131">
            <w:pPr>
              <w:jc w:val="both"/>
              <w:rPr>
                <w:color w:val="000000"/>
                <w:sz w:val="28"/>
                <w:szCs w:val="28"/>
              </w:rPr>
            </w:pPr>
            <w:r w:rsidRPr="003250EE">
              <w:rPr>
                <w:color w:val="000000"/>
                <w:sz w:val="28"/>
                <w:szCs w:val="28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</w:t>
            </w:r>
            <w:r w:rsidRPr="003250EE">
              <w:rPr>
                <w:color w:val="000000"/>
                <w:sz w:val="28"/>
                <w:szCs w:val="28"/>
              </w:rPr>
              <w:lastRenderedPageBreak/>
              <w:t>учреждением) муниципального района</w:t>
            </w:r>
          </w:p>
        </w:tc>
      </w:tr>
      <w:tr w:rsidR="003800C4" w:rsidTr="00C8013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E16A2" w:rsidRDefault="003800C4" w:rsidP="00C80131">
            <w:pPr>
              <w:jc w:val="center"/>
              <w:rPr>
                <w:sz w:val="28"/>
                <w:szCs w:val="28"/>
              </w:rPr>
            </w:pPr>
            <w:r w:rsidRPr="002E16A2"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E16A2" w:rsidRDefault="003800C4" w:rsidP="00C80131">
            <w:pPr>
              <w:jc w:val="center"/>
              <w:rPr>
                <w:color w:val="000000"/>
                <w:sz w:val="28"/>
                <w:szCs w:val="28"/>
              </w:rPr>
            </w:pPr>
            <w:r w:rsidRPr="002E16A2">
              <w:rPr>
                <w:color w:val="000000"/>
                <w:sz w:val="28"/>
                <w:szCs w:val="28"/>
              </w:rPr>
              <w:t>116 070090 0041 140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0C4" w:rsidRPr="00920A10" w:rsidRDefault="003800C4" w:rsidP="00C80131">
            <w:pPr>
              <w:jc w:val="both"/>
              <w:rPr>
                <w:color w:val="000000"/>
                <w:sz w:val="28"/>
                <w:szCs w:val="28"/>
                <w:highlight w:val="yellow"/>
              </w:rPr>
            </w:pPr>
            <w:r w:rsidRPr="00920A10">
              <w:rPr>
                <w:color w:val="00000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(иные штрафы, неустойки, пени, уплаченные в бюджет муниципального района)</w:t>
            </w:r>
          </w:p>
        </w:tc>
      </w:tr>
      <w:tr w:rsidR="003800C4" w:rsidTr="00C8013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E16A2" w:rsidRDefault="003800C4" w:rsidP="00C80131">
            <w:pPr>
              <w:jc w:val="center"/>
              <w:rPr>
                <w:sz w:val="28"/>
                <w:szCs w:val="28"/>
              </w:rPr>
            </w:pPr>
            <w:r w:rsidRPr="002E16A2">
              <w:rPr>
                <w:sz w:val="28"/>
                <w:szCs w:val="28"/>
              </w:rPr>
              <w:t>925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E16A2" w:rsidRDefault="003800C4" w:rsidP="00C80131">
            <w:pPr>
              <w:jc w:val="center"/>
              <w:rPr>
                <w:color w:val="000000"/>
                <w:sz w:val="28"/>
                <w:szCs w:val="28"/>
              </w:rPr>
            </w:pPr>
            <w:r w:rsidRPr="002E16A2">
              <w:rPr>
                <w:color w:val="000000"/>
                <w:sz w:val="28"/>
                <w:szCs w:val="28"/>
              </w:rPr>
              <w:t>1161003105 0000 140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0C4" w:rsidRPr="00920A10" w:rsidRDefault="003800C4" w:rsidP="00C80131">
            <w:pPr>
              <w:jc w:val="both"/>
              <w:rPr>
                <w:color w:val="000000"/>
                <w:sz w:val="28"/>
                <w:szCs w:val="28"/>
              </w:rPr>
            </w:pPr>
            <w:r w:rsidRPr="002E16A2">
              <w:rPr>
                <w:color w:val="000000"/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3800C4" w:rsidTr="00C8013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E16A2" w:rsidRDefault="003800C4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E16A2" w:rsidRDefault="003800C4" w:rsidP="00C8013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116 10032 05 0000 140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0C4" w:rsidRPr="002E16A2" w:rsidRDefault="003800C4" w:rsidP="00C80131">
            <w:pPr>
              <w:jc w:val="both"/>
              <w:rPr>
                <w:color w:val="000000"/>
                <w:sz w:val="28"/>
                <w:szCs w:val="28"/>
              </w:rPr>
            </w:pPr>
            <w:r w:rsidRPr="002E16A2">
              <w:rPr>
                <w:color w:val="000000"/>
                <w:sz w:val="28"/>
                <w:szCs w:val="28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3800C4" w:rsidTr="00C8013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center"/>
              <w:rPr>
                <w:sz w:val="28"/>
                <w:szCs w:val="28"/>
              </w:rPr>
            </w:pPr>
            <w:r w:rsidRPr="00057151">
              <w:rPr>
                <w:sz w:val="28"/>
                <w:szCs w:val="28"/>
              </w:rPr>
              <w:t>925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center"/>
              <w:rPr>
                <w:color w:val="000000"/>
                <w:sz w:val="28"/>
                <w:szCs w:val="28"/>
              </w:rPr>
            </w:pPr>
            <w:r w:rsidRPr="00057151">
              <w:rPr>
                <w:color w:val="000000"/>
                <w:sz w:val="28"/>
                <w:szCs w:val="28"/>
              </w:rPr>
              <w:t>116 10061 05 0000 140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0C4" w:rsidRPr="00057151" w:rsidRDefault="003800C4" w:rsidP="00C80131">
            <w:pPr>
              <w:jc w:val="both"/>
              <w:rPr>
                <w:sz w:val="28"/>
                <w:szCs w:val="28"/>
              </w:rPr>
            </w:pPr>
            <w:r w:rsidRPr="00057151">
              <w:rPr>
                <w:rStyle w:val="blk"/>
                <w:sz w:val="28"/>
                <w:szCs w:val="28"/>
              </w:rPr>
              <w:t xml:space="preserve">Платежи в целях возмещения убытков, </w:t>
            </w:r>
          </w:p>
          <w:p w:rsidR="003800C4" w:rsidRPr="00057151" w:rsidRDefault="003800C4" w:rsidP="00C80131">
            <w:pPr>
              <w:jc w:val="both"/>
              <w:rPr>
                <w:sz w:val="28"/>
                <w:szCs w:val="28"/>
              </w:rPr>
            </w:pPr>
            <w:proofErr w:type="gramStart"/>
            <w:r w:rsidRPr="00057151">
              <w:rPr>
                <w:rStyle w:val="blk"/>
                <w:sz w:val="28"/>
                <w:szCs w:val="28"/>
              </w:rPr>
              <w:t>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  <w:proofErr w:type="gramEnd"/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center"/>
              <w:rPr>
                <w:sz w:val="28"/>
                <w:szCs w:val="28"/>
              </w:rPr>
            </w:pPr>
            <w:r w:rsidRPr="00057151"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Del="009D3B2A" w:rsidRDefault="003800C4" w:rsidP="00C80131">
            <w:pPr>
              <w:jc w:val="center"/>
              <w:rPr>
                <w:color w:val="000000"/>
                <w:sz w:val="28"/>
                <w:szCs w:val="28"/>
              </w:rPr>
            </w:pPr>
            <w:r w:rsidRPr="00057151">
              <w:rPr>
                <w:color w:val="000000"/>
                <w:sz w:val="28"/>
                <w:szCs w:val="28"/>
              </w:rPr>
              <w:t>116 10081 05 0000 140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both"/>
              <w:rPr>
                <w:color w:val="000000"/>
                <w:sz w:val="28"/>
                <w:szCs w:val="28"/>
              </w:rPr>
            </w:pPr>
            <w:r w:rsidRPr="00057151">
              <w:rPr>
                <w:color w:val="000000"/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 муниципального контракта, финансируемого за счет средств муниципального дорожного фонда)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116 10100 05 0000 140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both"/>
              <w:rPr>
                <w:color w:val="000000"/>
                <w:sz w:val="28"/>
                <w:szCs w:val="28"/>
              </w:rPr>
            </w:pPr>
            <w:r w:rsidRPr="008420B4">
              <w:rPr>
                <w:color w:val="000000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Default="003800C4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Default="003800C4" w:rsidP="00C8013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116 10123 01 0051 140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8420B4" w:rsidRDefault="003800C4" w:rsidP="00C80131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294B70">
              <w:rPr>
                <w:color w:val="000000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center"/>
              <w:rPr>
                <w:sz w:val="28"/>
                <w:szCs w:val="28"/>
              </w:rPr>
            </w:pPr>
            <w:r w:rsidRPr="00057151">
              <w:rPr>
                <w:sz w:val="28"/>
                <w:szCs w:val="28"/>
              </w:rPr>
              <w:t>925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center"/>
              <w:rPr>
                <w:sz w:val="28"/>
                <w:szCs w:val="28"/>
              </w:rPr>
            </w:pPr>
            <w:r w:rsidRPr="00057151">
              <w:rPr>
                <w:sz w:val="28"/>
                <w:szCs w:val="28"/>
              </w:rPr>
              <w:t>117 01050 05 0000 180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057151" w:rsidRDefault="003800C4" w:rsidP="00C80131">
            <w:pPr>
              <w:jc w:val="both"/>
              <w:rPr>
                <w:sz w:val="28"/>
                <w:szCs w:val="28"/>
              </w:rPr>
            </w:pPr>
            <w:r w:rsidRPr="00057151">
              <w:rPr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3800C4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94B70" w:rsidRDefault="003800C4" w:rsidP="00C80131">
            <w:pPr>
              <w:jc w:val="center"/>
              <w:rPr>
                <w:sz w:val="28"/>
                <w:szCs w:val="28"/>
              </w:rPr>
            </w:pPr>
            <w:r w:rsidRPr="00294B70">
              <w:rPr>
                <w:sz w:val="28"/>
                <w:szCs w:val="28"/>
              </w:rPr>
              <w:t>925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94B70" w:rsidRDefault="003800C4" w:rsidP="00C80131">
            <w:pPr>
              <w:jc w:val="center"/>
              <w:rPr>
                <w:sz w:val="28"/>
                <w:szCs w:val="28"/>
              </w:rPr>
            </w:pPr>
            <w:r w:rsidRPr="00294B70">
              <w:rPr>
                <w:sz w:val="28"/>
                <w:szCs w:val="28"/>
              </w:rPr>
              <w:t>117 16000 05 0000 180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0C4" w:rsidRPr="00294B70" w:rsidRDefault="003800C4" w:rsidP="00C80131">
            <w:pPr>
              <w:jc w:val="both"/>
              <w:rPr>
                <w:sz w:val="28"/>
                <w:szCs w:val="28"/>
              </w:rPr>
            </w:pPr>
            <w:r w:rsidRPr="00294B70">
              <w:rPr>
                <w:sz w:val="28"/>
                <w:szCs w:val="28"/>
              </w:rPr>
              <w:t xml:space="preserve">Прочие неналоговые доходы бюджетов муниципальных районов в части невыясненных поступлений, по которым не осуществлен возврат (уточнение) не </w:t>
            </w:r>
            <w:r w:rsidRPr="00294B70">
              <w:rPr>
                <w:sz w:val="28"/>
                <w:szCs w:val="28"/>
              </w:rPr>
              <w:lastRenderedPageBreak/>
              <w:t>позднее трех лет со дня их зачисления на единый счет бюджета муниципального района</w:t>
            </w:r>
          </w:p>
        </w:tc>
      </w:tr>
      <w:tr w:rsidR="00D03431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31" w:rsidRPr="00057151" w:rsidRDefault="00D03431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31" w:rsidRPr="00057151" w:rsidRDefault="00D03431" w:rsidP="00C80131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3431">
              <w:rPr>
                <w:rFonts w:ascii="Times New Roman" w:hAnsi="Times New Roman" w:cs="Times New Roman"/>
                <w:sz w:val="28"/>
                <w:szCs w:val="28"/>
              </w:rPr>
              <w:t>2 02 25179 05 0000 150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31" w:rsidRPr="00057151" w:rsidRDefault="00D03431" w:rsidP="00C80131">
            <w:pPr>
              <w:jc w:val="both"/>
              <w:rPr>
                <w:sz w:val="28"/>
                <w:szCs w:val="28"/>
              </w:rPr>
            </w:pPr>
            <w:r w:rsidRPr="00D03431">
              <w:rPr>
                <w:sz w:val="28"/>
                <w:szCs w:val="28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3250EE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Default="003250EE" w:rsidP="003250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Default="003250EE" w:rsidP="00D34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202 25232 05 0000 150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9F1F53" w:rsidRDefault="003250EE" w:rsidP="00D34ACB">
            <w:pPr>
              <w:jc w:val="both"/>
              <w:rPr>
                <w:sz w:val="28"/>
                <w:szCs w:val="28"/>
              </w:rPr>
            </w:pPr>
            <w:r w:rsidRPr="009F1F53">
              <w:rPr>
                <w:sz w:val="28"/>
                <w:szCs w:val="28"/>
              </w:rPr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3250EE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Default="003250EE" w:rsidP="00D34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Default="003250EE" w:rsidP="00D34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202 25253 05 0000150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9F1F53" w:rsidRDefault="003250EE" w:rsidP="00D34ACB">
            <w:pPr>
              <w:jc w:val="both"/>
              <w:rPr>
                <w:sz w:val="28"/>
                <w:szCs w:val="28"/>
              </w:rPr>
            </w:pPr>
            <w:r w:rsidRPr="003250EE">
              <w:rPr>
                <w:sz w:val="28"/>
                <w:szCs w:val="28"/>
              </w:rPr>
              <w:t>Субсидии бюджетам муниципальных районов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3250EE" w:rsidTr="00C8013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057151" w:rsidRDefault="003250EE" w:rsidP="00C80131">
            <w:pPr>
              <w:jc w:val="center"/>
              <w:rPr>
                <w:sz w:val="28"/>
                <w:szCs w:val="28"/>
              </w:rPr>
            </w:pPr>
            <w:r w:rsidRPr="00057151">
              <w:rPr>
                <w:sz w:val="28"/>
                <w:szCs w:val="28"/>
              </w:rPr>
              <w:t>925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057151" w:rsidRDefault="003250EE" w:rsidP="00C80131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57151">
              <w:rPr>
                <w:rFonts w:ascii="Times New Roman" w:hAnsi="Times New Roman" w:cs="Times New Roman"/>
                <w:sz w:val="28"/>
                <w:szCs w:val="28"/>
              </w:rPr>
              <w:t>202 25304 05 0000150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057151" w:rsidRDefault="003250EE" w:rsidP="00C80131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proofErr w:type="gramStart"/>
            <w:r w:rsidRPr="00057151">
              <w:rPr>
                <w:color w:val="000000"/>
                <w:sz w:val="28"/>
                <w:szCs w:val="28"/>
                <w:lang w:eastAsia="en-US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</w:tr>
      <w:tr w:rsidR="003250EE" w:rsidTr="00C8013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057151" w:rsidRDefault="003250EE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Default="003250EE" w:rsidP="00C80131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202 25520 05 0000 150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057151" w:rsidRDefault="00D05CD4" w:rsidP="00C80131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D05CD4">
              <w:rPr>
                <w:color w:val="000000"/>
                <w:sz w:val="28"/>
                <w:szCs w:val="28"/>
                <w:lang w:eastAsia="en-US"/>
              </w:rPr>
              <w:t xml:space="preserve">Субсидии бюджетам муниципальных районов на реализацию мероприятий по созданию в субъектах Российской Федерации новых мест в </w:t>
            </w:r>
            <w:r w:rsidRPr="00D05CD4">
              <w:rPr>
                <w:color w:val="000000"/>
                <w:sz w:val="28"/>
                <w:szCs w:val="28"/>
                <w:lang w:eastAsia="en-US"/>
              </w:rPr>
              <w:lastRenderedPageBreak/>
              <w:t>общеобразовательных организациях</w:t>
            </w:r>
          </w:p>
        </w:tc>
      </w:tr>
      <w:tr w:rsidR="00873649" w:rsidTr="00C8013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49" w:rsidRDefault="00873649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49" w:rsidRDefault="00873649" w:rsidP="00C80131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49">
              <w:rPr>
                <w:rFonts w:ascii="Times New Roman" w:hAnsi="Times New Roman" w:cs="Times New Roman"/>
                <w:sz w:val="28"/>
                <w:szCs w:val="28"/>
              </w:rPr>
              <w:t>2 02 25786 05 0000 150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49" w:rsidRPr="00D05CD4" w:rsidRDefault="00873649" w:rsidP="00C80131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73649">
              <w:rPr>
                <w:color w:val="000000"/>
                <w:sz w:val="28"/>
                <w:szCs w:val="28"/>
                <w:lang w:eastAsia="en-US"/>
              </w:rPr>
              <w:t>Субсидии бюджетам муниципальных районов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</w:tr>
      <w:tr w:rsidR="00D05CD4" w:rsidTr="00C8013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CD4" w:rsidRDefault="00D05CD4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CD4" w:rsidRDefault="00D05CD4" w:rsidP="00D05CD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202 27112 05 0000 150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CD4" w:rsidRPr="00D05CD4" w:rsidRDefault="00D05CD4" w:rsidP="00C80131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D05CD4">
              <w:rPr>
                <w:color w:val="000000"/>
                <w:sz w:val="28"/>
                <w:szCs w:val="28"/>
                <w:lang w:eastAsia="en-US"/>
              </w:rPr>
              <w:t xml:space="preserve">Субсидии бюджетам муниципальных районов на </w:t>
            </w:r>
            <w:proofErr w:type="spellStart"/>
            <w:r w:rsidRPr="00D05CD4">
              <w:rPr>
                <w:color w:val="000000"/>
                <w:sz w:val="28"/>
                <w:szCs w:val="28"/>
                <w:lang w:eastAsia="en-US"/>
              </w:rPr>
              <w:t>софинансирование</w:t>
            </w:r>
            <w:proofErr w:type="spellEnd"/>
            <w:r w:rsidRPr="00D05CD4">
              <w:rPr>
                <w:color w:val="000000"/>
                <w:sz w:val="28"/>
                <w:szCs w:val="28"/>
                <w:lang w:eastAsia="en-US"/>
              </w:rPr>
              <w:t xml:space="preserve"> капитальных вложений в объекты муниципальной собственности</w:t>
            </w:r>
          </w:p>
        </w:tc>
      </w:tr>
      <w:tr w:rsidR="003250EE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6B4657" w:rsidRDefault="003250EE" w:rsidP="00C80131">
            <w:pPr>
              <w:jc w:val="center"/>
              <w:rPr>
                <w:sz w:val="28"/>
                <w:szCs w:val="28"/>
              </w:rPr>
            </w:pPr>
            <w:r w:rsidRPr="006B4657">
              <w:rPr>
                <w:sz w:val="28"/>
                <w:szCs w:val="28"/>
              </w:rPr>
              <w:t>925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6B4657" w:rsidRDefault="003250EE" w:rsidP="00C80131">
            <w:pPr>
              <w:jc w:val="center"/>
              <w:rPr>
                <w:sz w:val="28"/>
                <w:szCs w:val="28"/>
              </w:rPr>
            </w:pPr>
            <w:r w:rsidRPr="006B4657">
              <w:rPr>
                <w:sz w:val="28"/>
                <w:szCs w:val="28"/>
              </w:rPr>
              <w:t>202 29999 05 0000 150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6B4657" w:rsidRDefault="003250EE" w:rsidP="00C80131">
            <w:pPr>
              <w:jc w:val="both"/>
              <w:rPr>
                <w:sz w:val="28"/>
                <w:szCs w:val="28"/>
              </w:rPr>
            </w:pPr>
            <w:r w:rsidRPr="006B4657">
              <w:rPr>
                <w:sz w:val="28"/>
                <w:szCs w:val="28"/>
              </w:rPr>
              <w:t>Прочие субсидии бюджетам муниципальных районов</w:t>
            </w:r>
          </w:p>
        </w:tc>
      </w:tr>
      <w:tr w:rsidR="003250EE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6B4657" w:rsidRDefault="003250EE" w:rsidP="00C80131">
            <w:pPr>
              <w:jc w:val="center"/>
              <w:rPr>
                <w:sz w:val="28"/>
                <w:szCs w:val="28"/>
              </w:rPr>
            </w:pPr>
            <w:r w:rsidRPr="006B4657">
              <w:rPr>
                <w:sz w:val="28"/>
                <w:szCs w:val="28"/>
              </w:rPr>
              <w:t>925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6B4657" w:rsidRDefault="003250EE" w:rsidP="00C80131">
            <w:pPr>
              <w:jc w:val="center"/>
              <w:rPr>
                <w:sz w:val="28"/>
                <w:szCs w:val="28"/>
              </w:rPr>
            </w:pPr>
            <w:r w:rsidRPr="006B4657">
              <w:rPr>
                <w:sz w:val="28"/>
                <w:szCs w:val="28"/>
              </w:rPr>
              <w:t>202 30024 05 0000 150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6B4657" w:rsidRDefault="003250EE" w:rsidP="00C80131">
            <w:pPr>
              <w:jc w:val="both"/>
              <w:rPr>
                <w:sz w:val="28"/>
                <w:szCs w:val="28"/>
              </w:rPr>
            </w:pPr>
            <w:r w:rsidRPr="006B4657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3250EE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6B4657" w:rsidRDefault="003250EE" w:rsidP="00C80131">
            <w:pPr>
              <w:jc w:val="center"/>
              <w:rPr>
                <w:sz w:val="28"/>
                <w:szCs w:val="28"/>
              </w:rPr>
            </w:pPr>
            <w:r w:rsidRPr="006B4657">
              <w:rPr>
                <w:sz w:val="28"/>
                <w:szCs w:val="28"/>
              </w:rPr>
              <w:t>925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6B4657" w:rsidRDefault="003250EE" w:rsidP="00C80131">
            <w:pPr>
              <w:jc w:val="center"/>
              <w:rPr>
                <w:sz w:val="28"/>
                <w:szCs w:val="28"/>
              </w:rPr>
            </w:pPr>
            <w:r w:rsidRPr="006B4657">
              <w:rPr>
                <w:sz w:val="28"/>
                <w:szCs w:val="28"/>
              </w:rPr>
              <w:t>202 30029 05 0000 150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6B4657" w:rsidRDefault="003250EE" w:rsidP="00C80131">
            <w:pPr>
              <w:jc w:val="both"/>
              <w:rPr>
                <w:sz w:val="28"/>
                <w:szCs w:val="28"/>
              </w:rPr>
            </w:pPr>
            <w:r w:rsidRPr="006B4657">
              <w:rPr>
                <w:sz w:val="28"/>
                <w:szCs w:val="28"/>
              </w:rPr>
              <w:t>Субвенции бюджетам муниципальных районов</w:t>
            </w:r>
            <w:r>
              <w:rPr>
                <w:sz w:val="28"/>
                <w:szCs w:val="28"/>
              </w:rPr>
              <w:t xml:space="preserve"> </w:t>
            </w:r>
            <w:r w:rsidRPr="006B4657">
              <w:rPr>
                <w:sz w:val="28"/>
                <w:szCs w:val="28"/>
              </w:rPr>
              <w:t>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3820B9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0B9" w:rsidRPr="006B4657" w:rsidRDefault="003820B9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0B9" w:rsidRPr="006B4657" w:rsidRDefault="003820B9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202 35303 05 0000 150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0B9" w:rsidRPr="006B4657" w:rsidRDefault="00234577" w:rsidP="00C80131">
            <w:pPr>
              <w:jc w:val="both"/>
              <w:rPr>
                <w:sz w:val="28"/>
                <w:szCs w:val="28"/>
              </w:rPr>
            </w:pPr>
            <w:r w:rsidRPr="00234577">
              <w:rPr>
                <w:sz w:val="28"/>
                <w:szCs w:val="28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</w:tr>
      <w:tr w:rsidR="003250EE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6B4657" w:rsidRDefault="003250EE" w:rsidP="00C80131">
            <w:pPr>
              <w:jc w:val="center"/>
              <w:rPr>
                <w:sz w:val="28"/>
                <w:szCs w:val="28"/>
              </w:rPr>
            </w:pPr>
            <w:r w:rsidRPr="006B4657"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6B4657" w:rsidRDefault="003250EE" w:rsidP="00C80131">
            <w:pPr>
              <w:jc w:val="center"/>
              <w:rPr>
                <w:sz w:val="28"/>
                <w:szCs w:val="28"/>
              </w:rPr>
            </w:pPr>
            <w:r w:rsidRPr="006B4657">
              <w:rPr>
                <w:sz w:val="28"/>
                <w:szCs w:val="28"/>
              </w:rPr>
              <w:t>202 39999 05 0000 150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6B4657" w:rsidRDefault="003250EE" w:rsidP="00C80131">
            <w:pPr>
              <w:jc w:val="both"/>
              <w:rPr>
                <w:sz w:val="28"/>
                <w:szCs w:val="28"/>
              </w:rPr>
            </w:pPr>
            <w:r w:rsidRPr="006B4657">
              <w:rPr>
                <w:sz w:val="28"/>
                <w:szCs w:val="28"/>
              </w:rPr>
              <w:t>Прочие субвенции бюджетам муниципальных районов</w:t>
            </w:r>
          </w:p>
        </w:tc>
      </w:tr>
      <w:tr w:rsidR="00D03431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31" w:rsidRPr="006B4657" w:rsidRDefault="00D03431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31" w:rsidRPr="006B4657" w:rsidRDefault="00D03431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 </w:t>
            </w:r>
            <w:r w:rsidRPr="00D03431">
              <w:rPr>
                <w:sz w:val="28"/>
                <w:szCs w:val="28"/>
              </w:rPr>
              <w:t>45179 05 0000 150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31" w:rsidRPr="006B4657" w:rsidRDefault="00D03431" w:rsidP="00C80131">
            <w:pPr>
              <w:jc w:val="both"/>
              <w:rPr>
                <w:sz w:val="28"/>
                <w:szCs w:val="28"/>
              </w:rPr>
            </w:pPr>
            <w:r w:rsidRPr="00D03431">
              <w:rPr>
                <w:sz w:val="28"/>
                <w:szCs w:val="28"/>
              </w:rPr>
              <w:t>Межбюджетные трансферты, передаваемые 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3250EE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6B4657" w:rsidRDefault="003250EE" w:rsidP="00C80131">
            <w:pPr>
              <w:jc w:val="center"/>
              <w:rPr>
                <w:sz w:val="28"/>
                <w:szCs w:val="28"/>
              </w:rPr>
            </w:pPr>
            <w:r w:rsidRPr="006B4657">
              <w:rPr>
                <w:sz w:val="28"/>
                <w:szCs w:val="28"/>
              </w:rPr>
              <w:t>925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6B4657" w:rsidRDefault="003250EE" w:rsidP="00C80131">
            <w:pPr>
              <w:jc w:val="center"/>
              <w:rPr>
                <w:sz w:val="28"/>
                <w:szCs w:val="28"/>
              </w:rPr>
            </w:pPr>
            <w:r w:rsidRPr="006B4657">
              <w:rPr>
                <w:sz w:val="28"/>
                <w:szCs w:val="28"/>
              </w:rPr>
              <w:t>202 45303 05 0000 150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6B4657" w:rsidRDefault="003250EE" w:rsidP="00C80131">
            <w:pPr>
              <w:jc w:val="both"/>
              <w:rPr>
                <w:sz w:val="28"/>
                <w:szCs w:val="28"/>
              </w:rPr>
            </w:pPr>
            <w:r w:rsidRPr="006B4657">
              <w:rPr>
                <w:sz w:val="28"/>
                <w:szCs w:val="28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3250EE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2103AA" w:rsidRDefault="003250EE" w:rsidP="00C80131">
            <w:pPr>
              <w:jc w:val="center"/>
              <w:rPr>
                <w:sz w:val="28"/>
                <w:szCs w:val="28"/>
              </w:rPr>
            </w:pPr>
            <w:r w:rsidRPr="002103AA">
              <w:rPr>
                <w:sz w:val="28"/>
                <w:szCs w:val="28"/>
              </w:rPr>
              <w:t>925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2103AA" w:rsidRDefault="003250EE" w:rsidP="00C80131">
            <w:pPr>
              <w:jc w:val="center"/>
              <w:rPr>
                <w:sz w:val="28"/>
                <w:szCs w:val="28"/>
              </w:rPr>
            </w:pPr>
            <w:r w:rsidRPr="002103AA">
              <w:rPr>
                <w:sz w:val="28"/>
                <w:szCs w:val="28"/>
              </w:rPr>
              <w:t>202 49999 05 0000 150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2103AA" w:rsidRDefault="003250EE" w:rsidP="00C80131">
            <w:pPr>
              <w:jc w:val="both"/>
              <w:rPr>
                <w:sz w:val="28"/>
                <w:szCs w:val="28"/>
              </w:rPr>
            </w:pPr>
            <w:r w:rsidRPr="002103AA">
              <w:rPr>
                <w:sz w:val="28"/>
                <w:szCs w:val="28"/>
              </w:rPr>
              <w:t xml:space="preserve">Прочие межбюджетные трансферты, </w:t>
            </w:r>
          </w:p>
          <w:p w:rsidR="003250EE" w:rsidRPr="002103AA" w:rsidRDefault="003250EE" w:rsidP="00C80131">
            <w:pPr>
              <w:jc w:val="both"/>
              <w:rPr>
                <w:sz w:val="28"/>
                <w:szCs w:val="28"/>
              </w:rPr>
            </w:pPr>
            <w:proofErr w:type="gramStart"/>
            <w:r w:rsidRPr="002103AA">
              <w:rPr>
                <w:sz w:val="28"/>
                <w:szCs w:val="28"/>
              </w:rPr>
              <w:t>передаваемые</w:t>
            </w:r>
            <w:proofErr w:type="gramEnd"/>
            <w:r w:rsidRPr="002103AA">
              <w:rPr>
                <w:sz w:val="28"/>
                <w:szCs w:val="28"/>
              </w:rPr>
              <w:t xml:space="preserve">  бюджетам муниципальных районов</w:t>
            </w:r>
          </w:p>
        </w:tc>
      </w:tr>
      <w:tr w:rsidR="003250EE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3820B9" w:rsidRDefault="003250EE" w:rsidP="00C80131">
            <w:pPr>
              <w:jc w:val="center"/>
              <w:rPr>
                <w:sz w:val="28"/>
                <w:szCs w:val="28"/>
              </w:rPr>
            </w:pPr>
            <w:r w:rsidRPr="003820B9">
              <w:rPr>
                <w:sz w:val="28"/>
                <w:szCs w:val="28"/>
              </w:rPr>
              <w:t>925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3820B9" w:rsidRDefault="003250EE" w:rsidP="00C80131">
            <w:pPr>
              <w:jc w:val="center"/>
              <w:rPr>
                <w:sz w:val="28"/>
                <w:szCs w:val="28"/>
              </w:rPr>
            </w:pPr>
            <w:r w:rsidRPr="003820B9">
              <w:rPr>
                <w:sz w:val="28"/>
                <w:szCs w:val="28"/>
              </w:rPr>
              <w:t>218 05010 05 0000 150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3820B9" w:rsidRDefault="003250EE" w:rsidP="00C80131">
            <w:pPr>
              <w:jc w:val="both"/>
              <w:rPr>
                <w:sz w:val="28"/>
                <w:szCs w:val="28"/>
              </w:rPr>
            </w:pPr>
            <w:r w:rsidRPr="003820B9">
              <w:rPr>
                <w:sz w:val="28"/>
                <w:szCs w:val="28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3250EE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3820B9" w:rsidRDefault="003250EE" w:rsidP="00C80131">
            <w:pPr>
              <w:jc w:val="center"/>
              <w:rPr>
                <w:sz w:val="28"/>
                <w:szCs w:val="28"/>
              </w:rPr>
            </w:pPr>
            <w:r w:rsidRPr="003820B9">
              <w:rPr>
                <w:sz w:val="28"/>
                <w:szCs w:val="28"/>
              </w:rPr>
              <w:t>925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3820B9" w:rsidRDefault="003250EE" w:rsidP="00C80131">
            <w:pPr>
              <w:jc w:val="center"/>
              <w:rPr>
                <w:sz w:val="28"/>
                <w:szCs w:val="28"/>
              </w:rPr>
            </w:pPr>
            <w:r w:rsidRPr="003820B9">
              <w:rPr>
                <w:sz w:val="28"/>
                <w:szCs w:val="28"/>
              </w:rPr>
              <w:t>218 05020 05 0000 150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3820B9" w:rsidRDefault="003250EE" w:rsidP="00C80131">
            <w:pPr>
              <w:jc w:val="both"/>
              <w:rPr>
                <w:sz w:val="28"/>
                <w:szCs w:val="28"/>
              </w:rPr>
            </w:pPr>
            <w:r w:rsidRPr="003820B9">
              <w:rPr>
                <w:sz w:val="28"/>
                <w:szCs w:val="28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3250EE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CA4185" w:rsidRDefault="003250EE" w:rsidP="00C80131">
            <w:pPr>
              <w:jc w:val="center"/>
              <w:rPr>
                <w:sz w:val="28"/>
                <w:szCs w:val="28"/>
              </w:rPr>
            </w:pPr>
            <w:r w:rsidRPr="00CA4185">
              <w:rPr>
                <w:sz w:val="28"/>
                <w:szCs w:val="28"/>
              </w:rPr>
              <w:t>925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CA4185" w:rsidRDefault="003250EE" w:rsidP="00C80131">
            <w:pPr>
              <w:jc w:val="center"/>
              <w:rPr>
                <w:sz w:val="28"/>
                <w:szCs w:val="28"/>
              </w:rPr>
            </w:pPr>
            <w:r w:rsidRPr="00CA4185">
              <w:rPr>
                <w:sz w:val="28"/>
                <w:szCs w:val="28"/>
              </w:rPr>
              <w:t>219 60010 05 0000 150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CA4185" w:rsidRDefault="003250EE" w:rsidP="00C80131">
            <w:pPr>
              <w:jc w:val="both"/>
              <w:rPr>
                <w:sz w:val="28"/>
                <w:szCs w:val="28"/>
              </w:rPr>
            </w:pPr>
            <w:r w:rsidRPr="00CA4185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3250EE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CA4185" w:rsidRDefault="003250EE" w:rsidP="00C80131">
            <w:pPr>
              <w:jc w:val="center"/>
              <w:rPr>
                <w:sz w:val="28"/>
                <w:szCs w:val="28"/>
              </w:rPr>
            </w:pPr>
            <w:r w:rsidRPr="00CA4185">
              <w:rPr>
                <w:sz w:val="28"/>
                <w:szCs w:val="28"/>
              </w:rPr>
              <w:t>925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CA4185" w:rsidRDefault="003250EE" w:rsidP="00C80131">
            <w:pPr>
              <w:jc w:val="center"/>
              <w:rPr>
                <w:sz w:val="28"/>
                <w:szCs w:val="28"/>
              </w:rPr>
            </w:pPr>
            <w:r w:rsidRPr="00CA4185">
              <w:rPr>
                <w:sz w:val="28"/>
                <w:szCs w:val="28"/>
              </w:rPr>
              <w:t>219 45303 05 0000 150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CA4185" w:rsidRDefault="003250EE" w:rsidP="00C80131">
            <w:pPr>
              <w:jc w:val="both"/>
              <w:rPr>
                <w:sz w:val="28"/>
                <w:szCs w:val="28"/>
              </w:rPr>
            </w:pPr>
            <w:r w:rsidRPr="00CA4185">
              <w:rPr>
                <w:sz w:val="28"/>
                <w:szCs w:val="28"/>
              </w:rPr>
              <w:t xml:space="preserve">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</w:t>
            </w:r>
            <w:r w:rsidRPr="00CA4185">
              <w:rPr>
                <w:sz w:val="28"/>
                <w:szCs w:val="28"/>
              </w:rPr>
              <w:lastRenderedPageBreak/>
              <w:t>бюджетов муниципальных районов</w:t>
            </w:r>
          </w:p>
        </w:tc>
      </w:tr>
      <w:tr w:rsidR="003250EE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CA4185" w:rsidRDefault="003250EE" w:rsidP="00C80131">
            <w:pPr>
              <w:jc w:val="center"/>
              <w:rPr>
                <w:sz w:val="28"/>
                <w:szCs w:val="28"/>
              </w:rPr>
            </w:pPr>
            <w:r w:rsidRPr="00CA4185"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CA4185" w:rsidRDefault="003250EE" w:rsidP="00C80131">
            <w:pPr>
              <w:jc w:val="center"/>
              <w:rPr>
                <w:sz w:val="28"/>
                <w:szCs w:val="28"/>
              </w:rPr>
            </w:pPr>
            <w:r w:rsidRPr="00CA4185">
              <w:rPr>
                <w:sz w:val="28"/>
                <w:szCs w:val="28"/>
              </w:rPr>
              <w:t>219 25304 05 0000 150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CA4185" w:rsidRDefault="003250EE" w:rsidP="00C80131">
            <w:pPr>
              <w:jc w:val="both"/>
              <w:rPr>
                <w:sz w:val="28"/>
                <w:szCs w:val="28"/>
              </w:rPr>
            </w:pPr>
            <w:r w:rsidRPr="00CA4185">
              <w:rPr>
                <w:sz w:val="28"/>
                <w:szCs w:val="28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районов</w:t>
            </w:r>
          </w:p>
        </w:tc>
      </w:tr>
      <w:tr w:rsidR="003250EE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9B6E59" w:rsidRDefault="003250EE" w:rsidP="00C80131">
            <w:pPr>
              <w:jc w:val="center"/>
              <w:rPr>
                <w:b/>
                <w:sz w:val="28"/>
                <w:szCs w:val="28"/>
              </w:rPr>
            </w:pPr>
            <w:r w:rsidRPr="009B6E59">
              <w:rPr>
                <w:b/>
                <w:sz w:val="28"/>
                <w:szCs w:val="28"/>
              </w:rPr>
              <w:t>926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9B6E59" w:rsidRDefault="003250EE" w:rsidP="00C801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9B6E59" w:rsidRDefault="003250EE" w:rsidP="00732CA0">
            <w:pPr>
              <w:jc w:val="center"/>
              <w:rPr>
                <w:b/>
                <w:sz w:val="28"/>
                <w:szCs w:val="28"/>
              </w:rPr>
            </w:pPr>
            <w:r w:rsidRPr="009B6E59">
              <w:rPr>
                <w:b/>
                <w:sz w:val="28"/>
                <w:szCs w:val="28"/>
              </w:rPr>
              <w:t>Отдел культуры администрации муниципального образования Тбилисский район</w:t>
            </w:r>
          </w:p>
        </w:tc>
      </w:tr>
      <w:tr w:rsidR="003250EE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370577" w:rsidRDefault="003250EE" w:rsidP="00C80131">
            <w:pPr>
              <w:jc w:val="center"/>
              <w:rPr>
                <w:sz w:val="28"/>
                <w:szCs w:val="28"/>
              </w:rPr>
            </w:pPr>
            <w:r w:rsidRPr="00370577">
              <w:rPr>
                <w:sz w:val="28"/>
                <w:szCs w:val="28"/>
              </w:rPr>
              <w:t>926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370577" w:rsidRDefault="003250EE" w:rsidP="00C80131">
            <w:pPr>
              <w:jc w:val="center"/>
              <w:rPr>
                <w:sz w:val="28"/>
                <w:szCs w:val="28"/>
              </w:rPr>
            </w:pPr>
            <w:r w:rsidRPr="00370577">
              <w:rPr>
                <w:sz w:val="28"/>
                <w:szCs w:val="28"/>
              </w:rPr>
              <w:t>113 02995 05 0000 130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370577" w:rsidRDefault="003250EE" w:rsidP="00C80131">
            <w:pPr>
              <w:jc w:val="both"/>
              <w:rPr>
                <w:sz w:val="28"/>
                <w:szCs w:val="28"/>
              </w:rPr>
            </w:pPr>
            <w:r w:rsidRPr="00370577">
              <w:rPr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</w:tr>
      <w:tr w:rsidR="003250EE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370577" w:rsidRDefault="003250EE" w:rsidP="00C80131">
            <w:pPr>
              <w:jc w:val="center"/>
              <w:rPr>
                <w:sz w:val="28"/>
                <w:szCs w:val="28"/>
              </w:rPr>
            </w:pPr>
            <w:r w:rsidRPr="00370577">
              <w:rPr>
                <w:sz w:val="28"/>
                <w:szCs w:val="28"/>
              </w:rPr>
              <w:t>926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370577" w:rsidRDefault="003250EE" w:rsidP="00C80131">
            <w:pPr>
              <w:jc w:val="center"/>
              <w:rPr>
                <w:sz w:val="28"/>
                <w:szCs w:val="28"/>
              </w:rPr>
            </w:pPr>
            <w:r w:rsidRPr="00370577">
              <w:rPr>
                <w:bCs/>
                <w:sz w:val="28"/>
                <w:szCs w:val="28"/>
              </w:rPr>
              <w:t>116 10100 05 0000 140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370577" w:rsidRDefault="003250EE" w:rsidP="00C80131">
            <w:pPr>
              <w:jc w:val="both"/>
              <w:rPr>
                <w:sz w:val="28"/>
                <w:szCs w:val="28"/>
              </w:rPr>
            </w:pPr>
            <w:r w:rsidRPr="00370577">
              <w:rPr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3250EE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370577" w:rsidRDefault="003250EE" w:rsidP="00C80131">
            <w:pPr>
              <w:jc w:val="center"/>
              <w:rPr>
                <w:sz w:val="28"/>
                <w:szCs w:val="28"/>
              </w:rPr>
            </w:pPr>
            <w:r w:rsidRPr="00370577">
              <w:rPr>
                <w:sz w:val="28"/>
                <w:szCs w:val="28"/>
              </w:rPr>
              <w:t>926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370577" w:rsidRDefault="003250EE" w:rsidP="00C80131">
            <w:pPr>
              <w:jc w:val="center"/>
              <w:rPr>
                <w:bCs/>
                <w:sz w:val="28"/>
                <w:szCs w:val="28"/>
              </w:rPr>
            </w:pPr>
            <w:r w:rsidRPr="00370577">
              <w:rPr>
                <w:bCs/>
                <w:sz w:val="28"/>
                <w:szCs w:val="28"/>
              </w:rPr>
              <w:t>1 16 07010 05 0000 140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0EE" w:rsidRPr="00370577" w:rsidRDefault="003250EE" w:rsidP="00C80131">
            <w:pPr>
              <w:jc w:val="both"/>
              <w:rPr>
                <w:sz w:val="28"/>
                <w:szCs w:val="28"/>
              </w:rPr>
            </w:pPr>
            <w:proofErr w:type="gramStart"/>
            <w:r w:rsidRPr="00370577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9535F7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A22385" w:rsidRDefault="009535F7" w:rsidP="001C095D">
            <w:pPr>
              <w:jc w:val="center"/>
              <w:rPr>
                <w:sz w:val="28"/>
                <w:szCs w:val="28"/>
              </w:rPr>
            </w:pPr>
            <w:r w:rsidRPr="00A22385">
              <w:rPr>
                <w:sz w:val="28"/>
                <w:szCs w:val="28"/>
              </w:rPr>
              <w:t>926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A22385" w:rsidRDefault="009535F7" w:rsidP="001C095D">
            <w:pPr>
              <w:jc w:val="center"/>
              <w:rPr>
                <w:sz w:val="28"/>
                <w:szCs w:val="28"/>
              </w:rPr>
            </w:pPr>
            <w:r w:rsidRPr="00A22385">
              <w:rPr>
                <w:sz w:val="28"/>
                <w:szCs w:val="28"/>
              </w:rPr>
              <w:t>116 07090 05 0000 140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A22385" w:rsidRDefault="009535F7" w:rsidP="001C095D">
            <w:pPr>
              <w:jc w:val="both"/>
              <w:rPr>
                <w:sz w:val="28"/>
                <w:szCs w:val="28"/>
              </w:rPr>
            </w:pPr>
            <w:r w:rsidRPr="00A22385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9535F7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370577" w:rsidRDefault="009535F7" w:rsidP="00C80131">
            <w:pPr>
              <w:jc w:val="center"/>
              <w:rPr>
                <w:sz w:val="28"/>
                <w:szCs w:val="28"/>
              </w:rPr>
            </w:pPr>
            <w:r w:rsidRPr="00370577">
              <w:rPr>
                <w:sz w:val="28"/>
                <w:szCs w:val="28"/>
              </w:rPr>
              <w:t>926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370577" w:rsidRDefault="009535F7" w:rsidP="00C80131">
            <w:pPr>
              <w:jc w:val="center"/>
              <w:rPr>
                <w:sz w:val="28"/>
                <w:szCs w:val="28"/>
              </w:rPr>
            </w:pPr>
            <w:r w:rsidRPr="00370577">
              <w:rPr>
                <w:sz w:val="28"/>
                <w:szCs w:val="28"/>
              </w:rPr>
              <w:t>117 01050 05 0000 180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370577" w:rsidRDefault="009535F7" w:rsidP="00C80131">
            <w:pPr>
              <w:jc w:val="both"/>
              <w:rPr>
                <w:sz w:val="28"/>
                <w:szCs w:val="28"/>
              </w:rPr>
            </w:pPr>
            <w:r w:rsidRPr="00370577">
              <w:rPr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9535F7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502392" w:rsidRDefault="009535F7" w:rsidP="00C80131">
            <w:pPr>
              <w:jc w:val="center"/>
              <w:rPr>
                <w:sz w:val="28"/>
                <w:szCs w:val="28"/>
              </w:rPr>
            </w:pPr>
            <w:r w:rsidRPr="00502392">
              <w:rPr>
                <w:sz w:val="28"/>
                <w:szCs w:val="28"/>
              </w:rPr>
              <w:t>926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502392" w:rsidRDefault="009535F7" w:rsidP="00C80131">
            <w:pPr>
              <w:jc w:val="center"/>
              <w:rPr>
                <w:sz w:val="28"/>
                <w:szCs w:val="28"/>
              </w:rPr>
            </w:pPr>
            <w:r w:rsidRPr="00502392">
              <w:rPr>
                <w:sz w:val="28"/>
                <w:szCs w:val="28"/>
              </w:rPr>
              <w:t>117 16000 05 0000 180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502392" w:rsidRDefault="009535F7" w:rsidP="00C80131">
            <w:pPr>
              <w:jc w:val="both"/>
              <w:rPr>
                <w:sz w:val="28"/>
                <w:szCs w:val="28"/>
              </w:rPr>
            </w:pPr>
            <w:r w:rsidRPr="00502392">
              <w:rPr>
                <w:sz w:val="28"/>
                <w:szCs w:val="28"/>
              </w:rPr>
              <w:t xml:space="preserve">Прочие неналоговые доходы бюджетов муниципальных районов в части </w:t>
            </w:r>
            <w:r w:rsidRPr="00502392">
              <w:rPr>
                <w:sz w:val="28"/>
                <w:szCs w:val="28"/>
              </w:rPr>
              <w:lastRenderedPageBreak/>
              <w:t>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</w:t>
            </w:r>
          </w:p>
        </w:tc>
      </w:tr>
      <w:tr w:rsidR="009535F7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3F7BC9" w:rsidRDefault="009535F7" w:rsidP="00C80131">
            <w:pPr>
              <w:jc w:val="center"/>
              <w:rPr>
                <w:sz w:val="28"/>
                <w:szCs w:val="28"/>
              </w:rPr>
            </w:pPr>
            <w:r w:rsidRPr="003F7BC9">
              <w:rPr>
                <w:sz w:val="28"/>
                <w:szCs w:val="28"/>
              </w:rPr>
              <w:lastRenderedPageBreak/>
              <w:t>926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3F7BC9" w:rsidRDefault="009535F7" w:rsidP="00C80131">
            <w:pPr>
              <w:jc w:val="center"/>
              <w:rPr>
                <w:sz w:val="28"/>
                <w:szCs w:val="28"/>
              </w:rPr>
            </w:pPr>
            <w:r w:rsidRPr="003F7BC9">
              <w:rPr>
                <w:sz w:val="28"/>
                <w:szCs w:val="28"/>
              </w:rPr>
              <w:t>202 25467 05 0000 150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3F7BC9" w:rsidRDefault="009535F7" w:rsidP="00C80131">
            <w:pPr>
              <w:jc w:val="both"/>
              <w:rPr>
                <w:sz w:val="28"/>
                <w:szCs w:val="28"/>
              </w:rPr>
            </w:pPr>
            <w:r w:rsidRPr="003F7BC9">
              <w:rPr>
                <w:sz w:val="28"/>
                <w:szCs w:val="28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9535F7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3F7BC9" w:rsidRDefault="009535F7" w:rsidP="00C80131">
            <w:pPr>
              <w:jc w:val="center"/>
              <w:rPr>
                <w:sz w:val="28"/>
                <w:szCs w:val="28"/>
              </w:rPr>
            </w:pPr>
            <w:r w:rsidRPr="003F7BC9">
              <w:rPr>
                <w:sz w:val="28"/>
                <w:szCs w:val="28"/>
              </w:rPr>
              <w:t>926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3F7BC9" w:rsidRDefault="009535F7" w:rsidP="00C80131">
            <w:pPr>
              <w:jc w:val="center"/>
              <w:rPr>
                <w:sz w:val="28"/>
                <w:szCs w:val="28"/>
              </w:rPr>
            </w:pPr>
            <w:r w:rsidRPr="003F7BC9">
              <w:rPr>
                <w:sz w:val="28"/>
                <w:szCs w:val="28"/>
              </w:rPr>
              <w:t>202 25519 05 0000 150</w:t>
            </w:r>
          </w:p>
          <w:p w:rsidR="009535F7" w:rsidRPr="003F7BC9" w:rsidRDefault="009535F7" w:rsidP="00C801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3F7BC9" w:rsidRDefault="009535F7" w:rsidP="00C80131">
            <w:pPr>
              <w:jc w:val="both"/>
              <w:rPr>
                <w:sz w:val="28"/>
                <w:szCs w:val="28"/>
              </w:rPr>
            </w:pPr>
            <w:r w:rsidRPr="003F7BC9">
              <w:rPr>
                <w:color w:val="000000"/>
                <w:sz w:val="28"/>
                <w:szCs w:val="28"/>
                <w:lang w:eastAsia="en-US"/>
              </w:rPr>
              <w:t>Субсидии бюджетам муниципальных районов на поддержку отрасли культуры</w:t>
            </w:r>
          </w:p>
        </w:tc>
      </w:tr>
      <w:tr w:rsidR="009535F7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3F7BC9" w:rsidRDefault="009535F7" w:rsidP="00C80131">
            <w:pPr>
              <w:jc w:val="center"/>
              <w:rPr>
                <w:sz w:val="28"/>
                <w:szCs w:val="28"/>
              </w:rPr>
            </w:pPr>
            <w:r w:rsidRPr="003F7BC9">
              <w:rPr>
                <w:sz w:val="28"/>
                <w:szCs w:val="28"/>
              </w:rPr>
              <w:t>926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3F7BC9" w:rsidRDefault="009535F7" w:rsidP="00C80131">
            <w:pPr>
              <w:jc w:val="center"/>
              <w:rPr>
                <w:sz w:val="28"/>
                <w:szCs w:val="28"/>
              </w:rPr>
            </w:pPr>
            <w:r w:rsidRPr="003F7BC9">
              <w:rPr>
                <w:sz w:val="28"/>
                <w:szCs w:val="28"/>
              </w:rPr>
              <w:t>202 29999 05 0000 150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3F7BC9" w:rsidRDefault="009535F7" w:rsidP="00C80131">
            <w:pPr>
              <w:jc w:val="both"/>
              <w:rPr>
                <w:sz w:val="28"/>
                <w:szCs w:val="28"/>
              </w:rPr>
            </w:pPr>
            <w:r w:rsidRPr="003F7BC9">
              <w:rPr>
                <w:sz w:val="28"/>
                <w:szCs w:val="28"/>
              </w:rPr>
              <w:t>Прочие субсидии бюджетам муниципальных районов</w:t>
            </w:r>
          </w:p>
        </w:tc>
      </w:tr>
      <w:tr w:rsidR="009535F7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3F7BC9" w:rsidRDefault="009535F7" w:rsidP="00C80131">
            <w:pPr>
              <w:jc w:val="center"/>
              <w:rPr>
                <w:sz w:val="28"/>
                <w:szCs w:val="28"/>
              </w:rPr>
            </w:pPr>
            <w:r w:rsidRPr="003F7BC9">
              <w:rPr>
                <w:sz w:val="28"/>
                <w:szCs w:val="28"/>
              </w:rPr>
              <w:t>926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3F7BC9" w:rsidRDefault="009535F7" w:rsidP="00C80131">
            <w:pPr>
              <w:jc w:val="center"/>
              <w:rPr>
                <w:sz w:val="28"/>
                <w:szCs w:val="28"/>
              </w:rPr>
            </w:pPr>
            <w:r w:rsidRPr="003F7BC9">
              <w:rPr>
                <w:sz w:val="28"/>
                <w:szCs w:val="28"/>
              </w:rPr>
              <w:t>202 30024 05 0000 150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3F7BC9" w:rsidRDefault="009535F7" w:rsidP="00C80131">
            <w:pPr>
              <w:jc w:val="both"/>
              <w:rPr>
                <w:sz w:val="28"/>
                <w:szCs w:val="28"/>
              </w:rPr>
            </w:pPr>
            <w:r w:rsidRPr="003F7BC9">
              <w:rPr>
                <w:sz w:val="28"/>
                <w:szCs w:val="28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</w:tr>
      <w:tr w:rsidR="009535F7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3F7BC9" w:rsidRDefault="009535F7" w:rsidP="00C80131">
            <w:pPr>
              <w:jc w:val="center"/>
              <w:rPr>
                <w:sz w:val="28"/>
                <w:szCs w:val="28"/>
              </w:rPr>
            </w:pPr>
            <w:r w:rsidRPr="003F7BC9">
              <w:rPr>
                <w:sz w:val="28"/>
                <w:szCs w:val="28"/>
              </w:rPr>
              <w:t>926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3F7BC9" w:rsidRDefault="009535F7" w:rsidP="00C80131">
            <w:pPr>
              <w:jc w:val="center"/>
              <w:rPr>
                <w:sz w:val="28"/>
                <w:szCs w:val="28"/>
              </w:rPr>
            </w:pPr>
            <w:r w:rsidRPr="003F7BC9">
              <w:rPr>
                <w:sz w:val="28"/>
                <w:szCs w:val="28"/>
              </w:rPr>
              <w:t>202 39999 05 0000 150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3F7BC9" w:rsidRDefault="009535F7" w:rsidP="00C80131">
            <w:pPr>
              <w:jc w:val="both"/>
              <w:rPr>
                <w:sz w:val="28"/>
                <w:szCs w:val="28"/>
              </w:rPr>
            </w:pPr>
            <w:r w:rsidRPr="003F7BC9">
              <w:rPr>
                <w:sz w:val="28"/>
                <w:szCs w:val="28"/>
              </w:rPr>
              <w:t>Прочие субвенции бюджетам муниципальных районов</w:t>
            </w:r>
          </w:p>
        </w:tc>
      </w:tr>
      <w:tr w:rsidR="009535F7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3F7BC9" w:rsidRDefault="009535F7" w:rsidP="00C80131">
            <w:pPr>
              <w:jc w:val="center"/>
              <w:rPr>
                <w:sz w:val="28"/>
                <w:szCs w:val="28"/>
              </w:rPr>
            </w:pPr>
            <w:r w:rsidRPr="003F7BC9">
              <w:rPr>
                <w:sz w:val="28"/>
                <w:szCs w:val="28"/>
              </w:rPr>
              <w:t>926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3F7BC9" w:rsidRDefault="009535F7" w:rsidP="00C80131">
            <w:pPr>
              <w:jc w:val="center"/>
              <w:rPr>
                <w:sz w:val="28"/>
                <w:szCs w:val="28"/>
              </w:rPr>
            </w:pPr>
            <w:r w:rsidRPr="003F7BC9">
              <w:rPr>
                <w:sz w:val="28"/>
                <w:szCs w:val="28"/>
              </w:rPr>
              <w:t>202 40014 05 0000 150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3F7BC9" w:rsidRDefault="009535F7" w:rsidP="00C80131">
            <w:pPr>
              <w:jc w:val="both"/>
              <w:rPr>
                <w:sz w:val="28"/>
                <w:szCs w:val="28"/>
              </w:rPr>
            </w:pPr>
            <w:r w:rsidRPr="003F7BC9">
              <w:rPr>
                <w:sz w:val="28"/>
                <w:szCs w:val="28"/>
              </w:rPr>
              <w:t>Межбюджетные трансферты, передаваемые бюджетам муниципальных районов  из бюджетов поселений на осуществление части полномочий по решению вопросов местного</w:t>
            </w:r>
            <w:r>
              <w:rPr>
                <w:sz w:val="28"/>
                <w:szCs w:val="28"/>
              </w:rPr>
              <w:t xml:space="preserve"> </w:t>
            </w:r>
            <w:r w:rsidRPr="003F7BC9">
              <w:rPr>
                <w:sz w:val="28"/>
                <w:szCs w:val="28"/>
              </w:rPr>
              <w:t>значения в соответствии с заключенными соглашениями</w:t>
            </w:r>
          </w:p>
        </w:tc>
      </w:tr>
      <w:tr w:rsidR="00FD4EBF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EBF" w:rsidRPr="003F7BC9" w:rsidRDefault="00FD4EBF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EBF" w:rsidRPr="003F7BC9" w:rsidRDefault="00FD4EBF" w:rsidP="00C80131">
            <w:pPr>
              <w:jc w:val="center"/>
              <w:rPr>
                <w:sz w:val="28"/>
                <w:szCs w:val="28"/>
              </w:rPr>
            </w:pPr>
            <w:r w:rsidRPr="00FD4EBF">
              <w:rPr>
                <w:sz w:val="28"/>
                <w:szCs w:val="28"/>
              </w:rPr>
              <w:t>2 02 45519 05 0000 150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EBF" w:rsidRPr="003F7BC9" w:rsidRDefault="00FD4EBF" w:rsidP="00C80131">
            <w:pPr>
              <w:jc w:val="both"/>
              <w:rPr>
                <w:sz w:val="28"/>
                <w:szCs w:val="28"/>
              </w:rPr>
            </w:pPr>
            <w:r w:rsidRPr="00FD4EBF">
              <w:rPr>
                <w:sz w:val="28"/>
                <w:szCs w:val="28"/>
              </w:rPr>
              <w:t>Межбюджетные трансферты, передаваемые бюджетам муниципальных районов на поддержку отрасли культуры</w:t>
            </w:r>
          </w:p>
        </w:tc>
      </w:tr>
      <w:tr w:rsidR="009535F7" w:rsidTr="00C8013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3F7BC9" w:rsidRDefault="009535F7" w:rsidP="00C80131">
            <w:pPr>
              <w:jc w:val="center"/>
              <w:rPr>
                <w:sz w:val="28"/>
                <w:szCs w:val="28"/>
              </w:rPr>
            </w:pPr>
            <w:r w:rsidRPr="003F7BC9">
              <w:rPr>
                <w:sz w:val="28"/>
                <w:szCs w:val="28"/>
              </w:rPr>
              <w:t>926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3F7BC9" w:rsidRDefault="009535F7" w:rsidP="00C80131">
            <w:pPr>
              <w:jc w:val="center"/>
              <w:rPr>
                <w:sz w:val="28"/>
                <w:szCs w:val="28"/>
              </w:rPr>
            </w:pPr>
            <w:r w:rsidRPr="003F7BC9">
              <w:rPr>
                <w:sz w:val="28"/>
                <w:szCs w:val="28"/>
              </w:rPr>
              <w:t>202 49999 05 0000 150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5F7" w:rsidRPr="003F7BC9" w:rsidRDefault="009535F7" w:rsidP="00C80131">
            <w:pPr>
              <w:jc w:val="both"/>
              <w:rPr>
                <w:sz w:val="28"/>
                <w:szCs w:val="28"/>
              </w:rPr>
            </w:pPr>
            <w:r w:rsidRPr="003F7BC9">
              <w:rPr>
                <w:sz w:val="28"/>
                <w:szCs w:val="28"/>
              </w:rPr>
              <w:t>Прочие межбюджетные трансферты,</w:t>
            </w:r>
          </w:p>
          <w:p w:rsidR="009535F7" w:rsidRPr="003F7BC9" w:rsidRDefault="009535F7" w:rsidP="00C80131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3F7BC9">
              <w:rPr>
                <w:sz w:val="28"/>
                <w:szCs w:val="28"/>
              </w:rPr>
              <w:t>передаваемые</w:t>
            </w:r>
            <w:proofErr w:type="gramEnd"/>
            <w:r w:rsidRPr="003F7BC9">
              <w:rPr>
                <w:sz w:val="28"/>
                <w:szCs w:val="28"/>
              </w:rPr>
              <w:t xml:space="preserve"> бюджетам муниципальных районов</w:t>
            </w:r>
          </w:p>
        </w:tc>
      </w:tr>
      <w:tr w:rsidR="009535F7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1A29EA" w:rsidRDefault="009535F7" w:rsidP="00C80131">
            <w:pPr>
              <w:jc w:val="center"/>
              <w:rPr>
                <w:sz w:val="28"/>
                <w:szCs w:val="28"/>
              </w:rPr>
            </w:pPr>
            <w:r w:rsidRPr="001A29EA">
              <w:rPr>
                <w:sz w:val="28"/>
                <w:szCs w:val="28"/>
              </w:rPr>
              <w:t>926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1A29EA" w:rsidRDefault="009535F7" w:rsidP="00C80131">
            <w:pPr>
              <w:jc w:val="center"/>
              <w:rPr>
                <w:sz w:val="28"/>
                <w:szCs w:val="28"/>
              </w:rPr>
            </w:pPr>
            <w:r w:rsidRPr="001A29EA">
              <w:rPr>
                <w:sz w:val="28"/>
                <w:szCs w:val="28"/>
              </w:rPr>
              <w:t>218 05010 05 0000 150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1A29EA" w:rsidRDefault="009535F7" w:rsidP="00C80131">
            <w:pPr>
              <w:jc w:val="both"/>
              <w:rPr>
                <w:sz w:val="28"/>
                <w:szCs w:val="28"/>
              </w:rPr>
            </w:pPr>
            <w:r w:rsidRPr="001A29EA">
              <w:rPr>
                <w:sz w:val="28"/>
                <w:szCs w:val="28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9535F7" w:rsidTr="006D186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3F7BC9" w:rsidRDefault="009535F7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926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3F7BC9" w:rsidRDefault="009535F7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219 25519 05 0000 150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3F7BC9" w:rsidRDefault="009535F7" w:rsidP="00C80131">
            <w:pPr>
              <w:jc w:val="both"/>
              <w:rPr>
                <w:sz w:val="28"/>
                <w:szCs w:val="28"/>
              </w:rPr>
            </w:pPr>
            <w:r w:rsidRPr="00B84CB2">
              <w:rPr>
                <w:sz w:val="28"/>
                <w:szCs w:val="28"/>
              </w:rPr>
              <w:t>Возврат остатков субсидий на поддержку отрасли культуры из бюджетов муниципальных районов</w:t>
            </w:r>
          </w:p>
        </w:tc>
      </w:tr>
      <w:tr w:rsidR="009535F7" w:rsidTr="00C80131">
        <w:trPr>
          <w:trHeight w:val="5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3F7BC9" w:rsidRDefault="009535F7" w:rsidP="00C80131">
            <w:pPr>
              <w:jc w:val="center"/>
              <w:rPr>
                <w:sz w:val="28"/>
                <w:szCs w:val="28"/>
              </w:rPr>
            </w:pPr>
            <w:r w:rsidRPr="003F7BC9">
              <w:rPr>
                <w:sz w:val="28"/>
                <w:szCs w:val="28"/>
              </w:rPr>
              <w:t>926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3F7BC9" w:rsidRDefault="009535F7" w:rsidP="00C80131">
            <w:pPr>
              <w:jc w:val="center"/>
              <w:rPr>
                <w:color w:val="000000"/>
                <w:sz w:val="28"/>
                <w:szCs w:val="28"/>
              </w:rPr>
            </w:pPr>
            <w:r w:rsidRPr="003F7BC9">
              <w:rPr>
                <w:color w:val="000000"/>
                <w:sz w:val="28"/>
                <w:szCs w:val="28"/>
              </w:rPr>
              <w:t>2 19 25467 05 0000 150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5F7" w:rsidRPr="003F7BC9" w:rsidRDefault="009535F7" w:rsidP="00C80131">
            <w:pPr>
              <w:jc w:val="both"/>
              <w:rPr>
                <w:color w:val="000000"/>
                <w:sz w:val="28"/>
                <w:szCs w:val="28"/>
              </w:rPr>
            </w:pPr>
            <w:r w:rsidRPr="003F7BC9">
              <w:rPr>
                <w:color w:val="000000"/>
                <w:sz w:val="28"/>
                <w:szCs w:val="28"/>
              </w:rPr>
              <w:t>Возврат остатков субсидий на обеспечение развития и укрепления материально-технической базы домов культуры в населенных пунктах с числом жителей до 50 тысяч человек из бюджетов муниципальных районов</w:t>
            </w:r>
          </w:p>
        </w:tc>
      </w:tr>
      <w:tr w:rsidR="009535F7" w:rsidTr="006D1865">
        <w:trPr>
          <w:trHeight w:val="5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3F7BC9" w:rsidRDefault="009535F7" w:rsidP="00C80131">
            <w:pPr>
              <w:jc w:val="center"/>
              <w:rPr>
                <w:sz w:val="28"/>
                <w:szCs w:val="28"/>
              </w:rPr>
            </w:pPr>
            <w:r w:rsidRPr="003F7BC9">
              <w:rPr>
                <w:sz w:val="28"/>
                <w:szCs w:val="28"/>
              </w:rPr>
              <w:t>926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3F7BC9" w:rsidRDefault="009535F7" w:rsidP="00C80131">
            <w:pPr>
              <w:jc w:val="center"/>
              <w:rPr>
                <w:sz w:val="28"/>
                <w:szCs w:val="28"/>
              </w:rPr>
            </w:pPr>
            <w:r w:rsidRPr="003F7BC9">
              <w:rPr>
                <w:sz w:val="28"/>
                <w:szCs w:val="28"/>
              </w:rPr>
              <w:t>219 60010 05 0000 150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3F7BC9" w:rsidRDefault="009535F7" w:rsidP="00C80131">
            <w:pPr>
              <w:jc w:val="both"/>
              <w:rPr>
                <w:sz w:val="28"/>
                <w:szCs w:val="28"/>
              </w:rPr>
            </w:pPr>
            <w:r w:rsidRPr="003F7BC9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9535F7" w:rsidTr="00C80131">
        <w:trPr>
          <w:trHeight w:val="5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9B6E59" w:rsidRDefault="009535F7" w:rsidP="00732CA0">
            <w:pPr>
              <w:jc w:val="center"/>
              <w:rPr>
                <w:b/>
                <w:sz w:val="28"/>
                <w:szCs w:val="28"/>
              </w:rPr>
            </w:pPr>
            <w:r w:rsidRPr="009B6E59">
              <w:rPr>
                <w:b/>
                <w:sz w:val="28"/>
                <w:szCs w:val="28"/>
              </w:rPr>
              <w:t>929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9B6E59" w:rsidRDefault="009535F7" w:rsidP="00732C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35F7" w:rsidRPr="009B6E59" w:rsidRDefault="009535F7" w:rsidP="00732CA0">
            <w:pPr>
              <w:jc w:val="center"/>
              <w:rPr>
                <w:b/>
                <w:sz w:val="28"/>
                <w:szCs w:val="28"/>
              </w:rPr>
            </w:pPr>
            <w:r w:rsidRPr="009B6E59">
              <w:rPr>
                <w:b/>
                <w:sz w:val="28"/>
                <w:szCs w:val="28"/>
              </w:rPr>
              <w:t>Отдел по физической культуре и спорту администрации муниципального образования Тбилисский район</w:t>
            </w:r>
          </w:p>
        </w:tc>
      </w:tr>
      <w:tr w:rsidR="009535F7" w:rsidTr="006D1865">
        <w:trPr>
          <w:trHeight w:val="5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3F7BC9" w:rsidRDefault="009535F7" w:rsidP="00C80131">
            <w:pPr>
              <w:jc w:val="center"/>
              <w:rPr>
                <w:sz w:val="28"/>
                <w:szCs w:val="28"/>
              </w:rPr>
            </w:pPr>
            <w:r w:rsidRPr="003F7BC9">
              <w:rPr>
                <w:sz w:val="28"/>
                <w:szCs w:val="28"/>
              </w:rPr>
              <w:t>929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3F7BC9" w:rsidRDefault="009535F7" w:rsidP="00C80131">
            <w:pPr>
              <w:jc w:val="center"/>
              <w:rPr>
                <w:sz w:val="28"/>
                <w:szCs w:val="28"/>
              </w:rPr>
            </w:pPr>
            <w:r w:rsidRPr="003F7BC9">
              <w:rPr>
                <w:sz w:val="28"/>
                <w:szCs w:val="28"/>
              </w:rPr>
              <w:t>113 02995 05 0000 130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3F7BC9" w:rsidRDefault="009535F7" w:rsidP="00C80131">
            <w:pPr>
              <w:jc w:val="both"/>
              <w:rPr>
                <w:sz w:val="28"/>
                <w:szCs w:val="28"/>
              </w:rPr>
            </w:pPr>
            <w:r w:rsidRPr="003F7BC9">
              <w:rPr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</w:tr>
      <w:tr w:rsidR="009535F7" w:rsidTr="006D1865">
        <w:trPr>
          <w:trHeight w:val="5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3F7BC9" w:rsidRDefault="009535F7" w:rsidP="00C80131">
            <w:pPr>
              <w:jc w:val="center"/>
              <w:rPr>
                <w:sz w:val="28"/>
                <w:szCs w:val="28"/>
              </w:rPr>
            </w:pPr>
            <w:r w:rsidRPr="003F7BC9">
              <w:rPr>
                <w:sz w:val="28"/>
                <w:szCs w:val="28"/>
              </w:rPr>
              <w:t>929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3F7BC9" w:rsidRDefault="009535F7" w:rsidP="00C80131">
            <w:pPr>
              <w:jc w:val="center"/>
              <w:rPr>
                <w:sz w:val="28"/>
                <w:szCs w:val="28"/>
              </w:rPr>
            </w:pPr>
            <w:r w:rsidRPr="003F7BC9">
              <w:rPr>
                <w:sz w:val="28"/>
                <w:szCs w:val="28"/>
              </w:rPr>
              <w:t>117 01050 05 0000 180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3F7BC9" w:rsidRDefault="009535F7" w:rsidP="00C80131">
            <w:pPr>
              <w:jc w:val="both"/>
              <w:rPr>
                <w:sz w:val="28"/>
                <w:szCs w:val="28"/>
              </w:rPr>
            </w:pPr>
            <w:r w:rsidRPr="003F7BC9">
              <w:rPr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9535F7" w:rsidTr="006D1865">
        <w:trPr>
          <w:trHeight w:val="5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502392" w:rsidRDefault="009535F7" w:rsidP="00C80131">
            <w:pPr>
              <w:jc w:val="center"/>
              <w:rPr>
                <w:sz w:val="28"/>
                <w:szCs w:val="28"/>
              </w:rPr>
            </w:pPr>
            <w:r w:rsidRPr="00502392">
              <w:rPr>
                <w:sz w:val="28"/>
                <w:szCs w:val="28"/>
              </w:rPr>
              <w:t>929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502392" w:rsidRDefault="009535F7" w:rsidP="00C80131">
            <w:pPr>
              <w:jc w:val="center"/>
              <w:rPr>
                <w:sz w:val="28"/>
                <w:szCs w:val="28"/>
              </w:rPr>
            </w:pPr>
            <w:r w:rsidRPr="00502392">
              <w:rPr>
                <w:sz w:val="28"/>
                <w:szCs w:val="28"/>
              </w:rPr>
              <w:t>117 16000 05 0000 180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502392" w:rsidRDefault="009535F7" w:rsidP="00C80131">
            <w:pPr>
              <w:jc w:val="both"/>
              <w:rPr>
                <w:sz w:val="28"/>
                <w:szCs w:val="28"/>
              </w:rPr>
            </w:pPr>
            <w:r w:rsidRPr="00502392">
              <w:rPr>
                <w:sz w:val="28"/>
                <w:szCs w:val="28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</w:t>
            </w:r>
          </w:p>
        </w:tc>
      </w:tr>
      <w:tr w:rsidR="009535F7" w:rsidTr="003A403C">
        <w:trPr>
          <w:trHeight w:val="37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B32B83" w:rsidRDefault="009535F7" w:rsidP="00C80131">
            <w:pPr>
              <w:jc w:val="center"/>
              <w:rPr>
                <w:sz w:val="28"/>
                <w:szCs w:val="28"/>
              </w:rPr>
            </w:pPr>
          </w:p>
          <w:p w:rsidR="009535F7" w:rsidRPr="00B32B83" w:rsidRDefault="009535F7" w:rsidP="00C80131">
            <w:pPr>
              <w:jc w:val="center"/>
              <w:rPr>
                <w:sz w:val="28"/>
                <w:szCs w:val="28"/>
              </w:rPr>
            </w:pPr>
            <w:r w:rsidRPr="00B32B83">
              <w:rPr>
                <w:sz w:val="28"/>
                <w:szCs w:val="28"/>
              </w:rPr>
              <w:t>929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B32B83" w:rsidRDefault="009535F7" w:rsidP="00C80131">
            <w:pPr>
              <w:jc w:val="center"/>
              <w:rPr>
                <w:sz w:val="28"/>
                <w:szCs w:val="28"/>
              </w:rPr>
            </w:pPr>
          </w:p>
          <w:p w:rsidR="009535F7" w:rsidRPr="00B32B83" w:rsidRDefault="009535F7" w:rsidP="00C80131">
            <w:pPr>
              <w:jc w:val="center"/>
              <w:rPr>
                <w:sz w:val="28"/>
                <w:szCs w:val="28"/>
              </w:rPr>
            </w:pPr>
            <w:r w:rsidRPr="00B32B83">
              <w:rPr>
                <w:sz w:val="28"/>
                <w:szCs w:val="28"/>
              </w:rPr>
              <w:t>202 25228 05 0000 150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B32B83" w:rsidRDefault="009535F7" w:rsidP="00C80131">
            <w:pPr>
              <w:jc w:val="both"/>
              <w:rPr>
                <w:color w:val="000000"/>
                <w:sz w:val="28"/>
                <w:szCs w:val="28"/>
              </w:rPr>
            </w:pPr>
            <w:r w:rsidRPr="00B32B83">
              <w:rPr>
                <w:color w:val="000000"/>
                <w:sz w:val="28"/>
                <w:szCs w:val="28"/>
              </w:rPr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</w:tr>
      <w:tr w:rsidR="009535F7" w:rsidTr="006D1865">
        <w:trPr>
          <w:trHeight w:val="5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B32B83" w:rsidRDefault="009535F7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B32B83" w:rsidRDefault="009535F7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202 25229 05 0000 150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B32B83" w:rsidRDefault="009535F7" w:rsidP="00C80131">
            <w:pPr>
              <w:jc w:val="both"/>
              <w:rPr>
                <w:color w:val="000000"/>
                <w:sz w:val="28"/>
                <w:szCs w:val="28"/>
              </w:rPr>
            </w:pPr>
            <w:r w:rsidRPr="00BF6D5A">
              <w:rPr>
                <w:color w:val="000000"/>
                <w:sz w:val="28"/>
                <w:szCs w:val="28"/>
              </w:rPr>
              <w:t>Субсидии бюджетам муниципальных районов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</w:tr>
      <w:tr w:rsidR="009535F7" w:rsidTr="006D1865">
        <w:trPr>
          <w:trHeight w:val="5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B32B83" w:rsidRDefault="009535F7" w:rsidP="00C80131">
            <w:pPr>
              <w:jc w:val="center"/>
              <w:rPr>
                <w:sz w:val="28"/>
                <w:szCs w:val="28"/>
              </w:rPr>
            </w:pPr>
            <w:r w:rsidRPr="00B32B83">
              <w:rPr>
                <w:sz w:val="28"/>
                <w:szCs w:val="28"/>
              </w:rPr>
              <w:lastRenderedPageBreak/>
              <w:t>929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B32B83" w:rsidRDefault="009535F7" w:rsidP="00C80131">
            <w:pPr>
              <w:jc w:val="center"/>
              <w:rPr>
                <w:sz w:val="28"/>
                <w:szCs w:val="28"/>
              </w:rPr>
            </w:pPr>
            <w:r w:rsidRPr="00B32B83">
              <w:rPr>
                <w:sz w:val="28"/>
                <w:szCs w:val="28"/>
              </w:rPr>
              <w:t>202 29999 05 0000 150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B32B83" w:rsidRDefault="009535F7" w:rsidP="00C80131">
            <w:pPr>
              <w:jc w:val="both"/>
              <w:rPr>
                <w:sz w:val="28"/>
                <w:szCs w:val="28"/>
              </w:rPr>
            </w:pPr>
            <w:r w:rsidRPr="00B32B83">
              <w:rPr>
                <w:sz w:val="28"/>
                <w:szCs w:val="28"/>
              </w:rPr>
              <w:t>Прочие субсидии бюджетам муниципальных районов</w:t>
            </w:r>
          </w:p>
        </w:tc>
      </w:tr>
      <w:tr w:rsidR="009535F7" w:rsidTr="00C80131">
        <w:trPr>
          <w:trHeight w:val="5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B32B83" w:rsidRDefault="009535F7" w:rsidP="00C80131">
            <w:pPr>
              <w:jc w:val="center"/>
              <w:rPr>
                <w:sz w:val="28"/>
                <w:szCs w:val="28"/>
              </w:rPr>
            </w:pPr>
            <w:r w:rsidRPr="00B32B83">
              <w:rPr>
                <w:sz w:val="28"/>
                <w:szCs w:val="28"/>
              </w:rPr>
              <w:t>929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B32B83" w:rsidRDefault="009535F7" w:rsidP="00C80131">
            <w:pPr>
              <w:jc w:val="center"/>
              <w:rPr>
                <w:sz w:val="28"/>
                <w:szCs w:val="28"/>
              </w:rPr>
            </w:pPr>
            <w:r w:rsidRPr="00B32B83">
              <w:rPr>
                <w:sz w:val="28"/>
                <w:szCs w:val="28"/>
              </w:rPr>
              <w:t>202 30024 05 0000 150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B32B83" w:rsidRDefault="009535F7" w:rsidP="00C80131">
            <w:pPr>
              <w:jc w:val="both"/>
              <w:rPr>
                <w:sz w:val="28"/>
                <w:szCs w:val="28"/>
              </w:rPr>
            </w:pPr>
            <w:r w:rsidRPr="00B32B83">
              <w:rPr>
                <w:sz w:val="28"/>
                <w:szCs w:val="28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</w:tr>
      <w:tr w:rsidR="009535F7" w:rsidTr="00C80131">
        <w:trPr>
          <w:trHeight w:val="5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B32B83" w:rsidRDefault="009535F7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B32B83" w:rsidRDefault="009535F7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202 39998 05 0000 150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B32B83" w:rsidRDefault="009535F7" w:rsidP="00C80131">
            <w:pPr>
              <w:jc w:val="both"/>
              <w:rPr>
                <w:sz w:val="28"/>
                <w:szCs w:val="28"/>
              </w:rPr>
            </w:pPr>
            <w:r w:rsidRPr="00E06F6E">
              <w:rPr>
                <w:sz w:val="28"/>
                <w:szCs w:val="28"/>
              </w:rPr>
              <w:t>Единая субвенция бюджетам муниципальных районов</w:t>
            </w:r>
          </w:p>
        </w:tc>
      </w:tr>
      <w:tr w:rsidR="009535F7" w:rsidTr="00C80131">
        <w:trPr>
          <w:trHeight w:val="5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Default="009535F7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Default="009535F7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202 39999 05 0000 150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E06F6E" w:rsidRDefault="009535F7" w:rsidP="00C80131">
            <w:pPr>
              <w:jc w:val="both"/>
              <w:rPr>
                <w:sz w:val="28"/>
                <w:szCs w:val="28"/>
              </w:rPr>
            </w:pPr>
            <w:r w:rsidRPr="002E72DF">
              <w:rPr>
                <w:sz w:val="28"/>
                <w:szCs w:val="28"/>
              </w:rPr>
              <w:t>Прочие субвенции бюджетам муниципальных районов</w:t>
            </w:r>
          </w:p>
        </w:tc>
      </w:tr>
      <w:tr w:rsidR="009535F7" w:rsidTr="00C80131">
        <w:trPr>
          <w:trHeight w:val="5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BF6D5A" w:rsidRDefault="009535F7" w:rsidP="00C80131">
            <w:pPr>
              <w:jc w:val="center"/>
              <w:rPr>
                <w:sz w:val="28"/>
                <w:szCs w:val="28"/>
              </w:rPr>
            </w:pPr>
          </w:p>
          <w:p w:rsidR="009535F7" w:rsidRPr="00BF6D5A" w:rsidRDefault="009535F7" w:rsidP="00C80131">
            <w:pPr>
              <w:jc w:val="center"/>
              <w:rPr>
                <w:sz w:val="28"/>
                <w:szCs w:val="28"/>
              </w:rPr>
            </w:pPr>
            <w:r w:rsidRPr="00BF6D5A">
              <w:rPr>
                <w:sz w:val="28"/>
                <w:szCs w:val="28"/>
              </w:rPr>
              <w:t>929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BF6D5A" w:rsidRDefault="009535F7" w:rsidP="00C80131">
            <w:pPr>
              <w:jc w:val="center"/>
              <w:rPr>
                <w:sz w:val="28"/>
                <w:szCs w:val="28"/>
              </w:rPr>
            </w:pPr>
          </w:p>
          <w:p w:rsidR="009535F7" w:rsidRPr="00BF6D5A" w:rsidRDefault="009535F7" w:rsidP="00C80131">
            <w:pPr>
              <w:jc w:val="center"/>
              <w:rPr>
                <w:sz w:val="28"/>
                <w:szCs w:val="28"/>
              </w:rPr>
            </w:pPr>
            <w:r w:rsidRPr="00BF6D5A">
              <w:rPr>
                <w:sz w:val="28"/>
                <w:szCs w:val="28"/>
              </w:rPr>
              <w:t>218 05010 05 0000 150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BF6D5A" w:rsidRDefault="009535F7" w:rsidP="00C80131">
            <w:pPr>
              <w:jc w:val="both"/>
              <w:rPr>
                <w:sz w:val="28"/>
                <w:szCs w:val="28"/>
              </w:rPr>
            </w:pPr>
            <w:r w:rsidRPr="00BF6D5A">
              <w:rPr>
                <w:sz w:val="28"/>
                <w:szCs w:val="28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9535F7" w:rsidTr="00C80131">
        <w:trPr>
          <w:trHeight w:val="5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B32B83" w:rsidRDefault="009535F7" w:rsidP="00D34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B32B83" w:rsidRDefault="009535F7" w:rsidP="00D34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219 25228 05 0000 150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B32B83" w:rsidRDefault="009535F7" w:rsidP="00D34ACB">
            <w:pPr>
              <w:jc w:val="both"/>
              <w:rPr>
                <w:sz w:val="28"/>
                <w:szCs w:val="28"/>
              </w:rPr>
            </w:pPr>
            <w:r w:rsidRPr="00AD7AE4">
              <w:rPr>
                <w:sz w:val="28"/>
                <w:szCs w:val="28"/>
              </w:rPr>
              <w:t>Возврат остатков субсидий на оснащение объектов спортивной инфраструктуры спортивно-технологическим оборудованием из бюджетов муниципальных районов</w:t>
            </w:r>
          </w:p>
        </w:tc>
      </w:tr>
      <w:tr w:rsidR="009535F7" w:rsidTr="00106BD3">
        <w:trPr>
          <w:trHeight w:val="37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B32B83" w:rsidRDefault="009535F7" w:rsidP="00C80131">
            <w:pPr>
              <w:jc w:val="center"/>
              <w:rPr>
                <w:sz w:val="28"/>
                <w:szCs w:val="28"/>
              </w:rPr>
            </w:pPr>
            <w:r w:rsidRPr="00B32B83">
              <w:rPr>
                <w:sz w:val="28"/>
                <w:szCs w:val="28"/>
              </w:rPr>
              <w:t>929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B32B83" w:rsidRDefault="009535F7" w:rsidP="00C80131">
            <w:pPr>
              <w:jc w:val="center"/>
              <w:rPr>
                <w:sz w:val="28"/>
                <w:szCs w:val="28"/>
              </w:rPr>
            </w:pPr>
            <w:r w:rsidRPr="00B32B83">
              <w:rPr>
                <w:sz w:val="28"/>
                <w:szCs w:val="28"/>
              </w:rPr>
              <w:t>219 60010 05 0000 150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B32B83" w:rsidRDefault="009535F7" w:rsidP="00C80131">
            <w:pPr>
              <w:jc w:val="both"/>
              <w:rPr>
                <w:sz w:val="28"/>
                <w:szCs w:val="28"/>
              </w:rPr>
            </w:pPr>
            <w:r w:rsidRPr="00B32B8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9535F7" w:rsidTr="00C80131">
        <w:trPr>
          <w:trHeight w:val="5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9B6E59" w:rsidRDefault="009535F7" w:rsidP="00C80131">
            <w:pPr>
              <w:jc w:val="center"/>
              <w:rPr>
                <w:b/>
                <w:sz w:val="28"/>
                <w:szCs w:val="28"/>
              </w:rPr>
            </w:pPr>
            <w:r w:rsidRPr="009B6E59">
              <w:rPr>
                <w:b/>
                <w:sz w:val="28"/>
                <w:szCs w:val="28"/>
              </w:rPr>
              <w:t>934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9B6E59" w:rsidRDefault="009535F7" w:rsidP="00C801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9B6E59" w:rsidRDefault="009535F7" w:rsidP="00102566">
            <w:pPr>
              <w:jc w:val="center"/>
              <w:rPr>
                <w:b/>
                <w:sz w:val="28"/>
                <w:szCs w:val="28"/>
              </w:rPr>
            </w:pPr>
            <w:r w:rsidRPr="009B6E59">
              <w:rPr>
                <w:b/>
                <w:sz w:val="28"/>
                <w:szCs w:val="28"/>
              </w:rPr>
              <w:t>Отдел по делам молодежи</w:t>
            </w:r>
            <w:r w:rsidRPr="009B6E59">
              <w:rPr>
                <w:sz w:val="28"/>
                <w:szCs w:val="28"/>
              </w:rPr>
              <w:t xml:space="preserve"> </w:t>
            </w:r>
            <w:r w:rsidRPr="009B6E59">
              <w:rPr>
                <w:b/>
                <w:sz w:val="28"/>
                <w:szCs w:val="28"/>
              </w:rPr>
              <w:t>администрации муниципального образования Тбилисский район</w:t>
            </w:r>
          </w:p>
        </w:tc>
      </w:tr>
      <w:tr w:rsidR="009535F7" w:rsidTr="00C80131">
        <w:trPr>
          <w:trHeight w:val="5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B32B83" w:rsidRDefault="009535F7" w:rsidP="00C80131">
            <w:pPr>
              <w:jc w:val="center"/>
              <w:rPr>
                <w:sz w:val="28"/>
                <w:szCs w:val="28"/>
              </w:rPr>
            </w:pPr>
            <w:r w:rsidRPr="00B32B83">
              <w:rPr>
                <w:sz w:val="28"/>
                <w:szCs w:val="28"/>
              </w:rPr>
              <w:t>934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B32B83" w:rsidRDefault="009535F7" w:rsidP="00C80131">
            <w:pPr>
              <w:jc w:val="center"/>
              <w:rPr>
                <w:sz w:val="28"/>
                <w:szCs w:val="28"/>
              </w:rPr>
            </w:pPr>
            <w:r w:rsidRPr="00B32B83">
              <w:rPr>
                <w:sz w:val="28"/>
                <w:szCs w:val="28"/>
              </w:rPr>
              <w:t>113 02995 05 0000 130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B32B83" w:rsidRDefault="009535F7" w:rsidP="00C80131">
            <w:pPr>
              <w:jc w:val="both"/>
              <w:rPr>
                <w:sz w:val="28"/>
                <w:szCs w:val="28"/>
              </w:rPr>
            </w:pPr>
            <w:r w:rsidRPr="00B32B83">
              <w:rPr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</w:tr>
      <w:tr w:rsidR="009535F7" w:rsidTr="00C80131">
        <w:trPr>
          <w:trHeight w:val="5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B32B83" w:rsidRDefault="009535F7" w:rsidP="00C80131">
            <w:pPr>
              <w:jc w:val="center"/>
              <w:rPr>
                <w:sz w:val="28"/>
                <w:szCs w:val="28"/>
              </w:rPr>
            </w:pPr>
            <w:r w:rsidRPr="00B32B83">
              <w:rPr>
                <w:sz w:val="28"/>
                <w:szCs w:val="28"/>
              </w:rPr>
              <w:t>934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B32B83" w:rsidRDefault="009535F7" w:rsidP="00C80131">
            <w:pPr>
              <w:jc w:val="center"/>
              <w:rPr>
                <w:sz w:val="28"/>
                <w:szCs w:val="28"/>
              </w:rPr>
            </w:pPr>
            <w:r w:rsidRPr="00B32B83">
              <w:rPr>
                <w:sz w:val="28"/>
                <w:szCs w:val="28"/>
              </w:rPr>
              <w:t>117 01050 05 0000 180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B32B83" w:rsidRDefault="009535F7" w:rsidP="00C80131">
            <w:pPr>
              <w:jc w:val="both"/>
              <w:rPr>
                <w:sz w:val="28"/>
                <w:szCs w:val="28"/>
              </w:rPr>
            </w:pPr>
            <w:r w:rsidRPr="00B32B83">
              <w:rPr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9535F7" w:rsidTr="00C80131">
        <w:trPr>
          <w:trHeight w:val="5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B32B83" w:rsidRDefault="009535F7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502392" w:rsidRDefault="009535F7" w:rsidP="00C80131">
            <w:pPr>
              <w:jc w:val="center"/>
              <w:rPr>
                <w:sz w:val="28"/>
                <w:szCs w:val="28"/>
              </w:rPr>
            </w:pPr>
            <w:r w:rsidRPr="00502392">
              <w:rPr>
                <w:sz w:val="28"/>
                <w:szCs w:val="28"/>
              </w:rPr>
              <w:t>117 16000 05 0000 180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502392" w:rsidRDefault="009535F7" w:rsidP="00C80131">
            <w:pPr>
              <w:jc w:val="both"/>
              <w:rPr>
                <w:sz w:val="28"/>
                <w:szCs w:val="28"/>
              </w:rPr>
            </w:pPr>
            <w:r w:rsidRPr="00502392">
              <w:rPr>
                <w:sz w:val="28"/>
                <w:szCs w:val="28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</w:t>
            </w:r>
          </w:p>
        </w:tc>
      </w:tr>
      <w:tr w:rsidR="009535F7" w:rsidTr="00C80131">
        <w:trPr>
          <w:trHeight w:val="5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BD09BE" w:rsidRDefault="009535F7" w:rsidP="00C80131">
            <w:pPr>
              <w:jc w:val="center"/>
              <w:rPr>
                <w:sz w:val="28"/>
                <w:szCs w:val="28"/>
              </w:rPr>
            </w:pPr>
            <w:r w:rsidRPr="00BD09BE">
              <w:rPr>
                <w:sz w:val="28"/>
                <w:szCs w:val="28"/>
              </w:rPr>
              <w:lastRenderedPageBreak/>
              <w:t>934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BD09BE" w:rsidRDefault="009535F7" w:rsidP="00C80131">
            <w:pPr>
              <w:jc w:val="center"/>
              <w:rPr>
                <w:sz w:val="28"/>
                <w:szCs w:val="28"/>
              </w:rPr>
            </w:pPr>
            <w:r w:rsidRPr="00BD09BE">
              <w:rPr>
                <w:sz w:val="28"/>
                <w:szCs w:val="28"/>
              </w:rPr>
              <w:t>202 29999 05 0000 150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BD09BE" w:rsidRDefault="009535F7" w:rsidP="00C80131">
            <w:pPr>
              <w:jc w:val="both"/>
              <w:rPr>
                <w:sz w:val="28"/>
                <w:szCs w:val="28"/>
              </w:rPr>
            </w:pPr>
            <w:r w:rsidRPr="00BD09BE">
              <w:rPr>
                <w:sz w:val="28"/>
                <w:szCs w:val="28"/>
              </w:rPr>
              <w:t>Прочие субсидии бюджетам муниципальных районов</w:t>
            </w:r>
          </w:p>
        </w:tc>
      </w:tr>
      <w:tr w:rsidR="009535F7" w:rsidTr="00C80131">
        <w:trPr>
          <w:trHeight w:val="5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BD09BE" w:rsidRDefault="009535F7" w:rsidP="00C80131">
            <w:pPr>
              <w:jc w:val="center"/>
              <w:rPr>
                <w:sz w:val="28"/>
                <w:szCs w:val="28"/>
              </w:rPr>
            </w:pPr>
            <w:r w:rsidRPr="00BD09BE">
              <w:rPr>
                <w:sz w:val="28"/>
                <w:szCs w:val="28"/>
              </w:rPr>
              <w:t>934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BD09BE" w:rsidRDefault="009535F7" w:rsidP="00C80131">
            <w:pPr>
              <w:jc w:val="center"/>
              <w:rPr>
                <w:sz w:val="28"/>
                <w:szCs w:val="28"/>
              </w:rPr>
            </w:pPr>
            <w:r w:rsidRPr="00BD09BE">
              <w:rPr>
                <w:sz w:val="28"/>
                <w:szCs w:val="28"/>
              </w:rPr>
              <w:t>202 30024 05 0000 150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BD09BE" w:rsidRDefault="009535F7" w:rsidP="00C80131">
            <w:pPr>
              <w:jc w:val="both"/>
              <w:rPr>
                <w:sz w:val="28"/>
                <w:szCs w:val="28"/>
              </w:rPr>
            </w:pPr>
            <w:r w:rsidRPr="00BD09BE">
              <w:rPr>
                <w:sz w:val="28"/>
                <w:szCs w:val="28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</w:tr>
      <w:tr w:rsidR="009535F7" w:rsidTr="00C80131">
        <w:trPr>
          <w:trHeight w:val="5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BD09BE" w:rsidRDefault="009535F7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BD09BE" w:rsidRDefault="009535F7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202 39998 05 0000 150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BD09BE" w:rsidRDefault="009535F7" w:rsidP="00C80131">
            <w:pPr>
              <w:jc w:val="both"/>
              <w:rPr>
                <w:sz w:val="28"/>
                <w:szCs w:val="28"/>
              </w:rPr>
            </w:pPr>
            <w:r w:rsidRPr="000D694A">
              <w:rPr>
                <w:sz w:val="28"/>
                <w:szCs w:val="28"/>
              </w:rPr>
              <w:t>Единая субвенция бюджетам муниципальных районов</w:t>
            </w:r>
          </w:p>
        </w:tc>
      </w:tr>
      <w:tr w:rsidR="009535F7" w:rsidTr="00C80131">
        <w:trPr>
          <w:trHeight w:val="5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Default="009535F7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Default="009535F7" w:rsidP="00C80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202 39999 05 0000 150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7" w:rsidRPr="000D694A" w:rsidRDefault="009535F7" w:rsidP="00C80131">
            <w:pPr>
              <w:jc w:val="both"/>
              <w:rPr>
                <w:sz w:val="28"/>
                <w:szCs w:val="28"/>
              </w:rPr>
            </w:pPr>
            <w:r w:rsidRPr="000D694A">
              <w:rPr>
                <w:sz w:val="28"/>
                <w:szCs w:val="28"/>
              </w:rPr>
              <w:t>Прочие субвенции бюджетам муниципальных районов</w:t>
            </w:r>
          </w:p>
        </w:tc>
      </w:tr>
      <w:tr w:rsidR="009535F7" w:rsidTr="00C80131">
        <w:trPr>
          <w:trHeight w:val="5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BD09BE" w:rsidRDefault="009535F7" w:rsidP="00C80131">
            <w:pPr>
              <w:jc w:val="center"/>
              <w:rPr>
                <w:sz w:val="28"/>
                <w:szCs w:val="28"/>
              </w:rPr>
            </w:pPr>
            <w:r w:rsidRPr="00BD09BE">
              <w:rPr>
                <w:sz w:val="28"/>
                <w:szCs w:val="28"/>
              </w:rPr>
              <w:t>934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BD09BE" w:rsidRDefault="009535F7" w:rsidP="00C80131">
            <w:pPr>
              <w:jc w:val="center"/>
              <w:rPr>
                <w:sz w:val="28"/>
                <w:szCs w:val="28"/>
              </w:rPr>
            </w:pPr>
            <w:r w:rsidRPr="00BD09BE">
              <w:rPr>
                <w:sz w:val="28"/>
                <w:szCs w:val="28"/>
              </w:rPr>
              <w:t>218 05010 05 0000 150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BD09BE" w:rsidRDefault="009535F7" w:rsidP="00C80131">
            <w:pPr>
              <w:jc w:val="both"/>
              <w:rPr>
                <w:sz w:val="28"/>
                <w:szCs w:val="28"/>
              </w:rPr>
            </w:pPr>
            <w:r w:rsidRPr="00BD09BE">
              <w:rPr>
                <w:sz w:val="28"/>
                <w:szCs w:val="28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9535F7" w:rsidTr="00C80131">
        <w:trPr>
          <w:trHeight w:val="5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BD09BE" w:rsidRDefault="009535F7" w:rsidP="00C80131">
            <w:pPr>
              <w:jc w:val="center"/>
              <w:rPr>
                <w:sz w:val="28"/>
                <w:szCs w:val="28"/>
              </w:rPr>
            </w:pPr>
            <w:r w:rsidRPr="00BD09BE">
              <w:rPr>
                <w:sz w:val="28"/>
                <w:szCs w:val="28"/>
              </w:rPr>
              <w:t>934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BD09BE" w:rsidRDefault="009535F7" w:rsidP="00C80131">
            <w:pPr>
              <w:jc w:val="center"/>
              <w:rPr>
                <w:sz w:val="28"/>
                <w:szCs w:val="28"/>
              </w:rPr>
            </w:pPr>
            <w:r w:rsidRPr="00BD09BE">
              <w:rPr>
                <w:sz w:val="28"/>
                <w:szCs w:val="28"/>
              </w:rPr>
              <w:t>219 60010 05 0000 150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5F7" w:rsidRPr="00BD09BE" w:rsidRDefault="009535F7" w:rsidP="00C80131">
            <w:pPr>
              <w:jc w:val="both"/>
              <w:rPr>
                <w:sz w:val="28"/>
                <w:szCs w:val="28"/>
              </w:rPr>
            </w:pPr>
            <w:r w:rsidRPr="00BD09BE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501E64" w:rsidRDefault="00743FD8" w:rsidP="00501E6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».</w:t>
      </w:r>
    </w:p>
    <w:p w:rsidR="00501E64" w:rsidRDefault="00501E64" w:rsidP="00501E6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* В том числе:</w:t>
      </w:r>
    </w:p>
    <w:p w:rsidR="00501E64" w:rsidRDefault="00501E64" w:rsidP="00501E6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по видам и подвидам доходов.</w:t>
      </w:r>
    </w:p>
    <w:p w:rsidR="0067780A" w:rsidRDefault="00501E64" w:rsidP="00501E6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** В части доходов, зачисляемых в бюджет муниципального образования Тбилисский район в соответствии с бюджетным законодательством Российской Федерации.</w:t>
      </w:r>
    </w:p>
    <w:p w:rsidR="00590BF2" w:rsidRDefault="00590BF2" w:rsidP="0067780A">
      <w:pPr>
        <w:rPr>
          <w:sz w:val="28"/>
          <w:szCs w:val="28"/>
        </w:rPr>
      </w:pPr>
    </w:p>
    <w:p w:rsidR="00A443DA" w:rsidRDefault="00A443DA" w:rsidP="0067780A">
      <w:pPr>
        <w:rPr>
          <w:sz w:val="28"/>
          <w:szCs w:val="28"/>
        </w:rPr>
      </w:pPr>
    </w:p>
    <w:p w:rsidR="00590BF2" w:rsidRDefault="00E71BD6" w:rsidP="0067780A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67780A" w:rsidRPr="0067780A" w:rsidRDefault="00E71BD6" w:rsidP="0067780A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67780A" w:rsidRPr="0067780A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="0067780A" w:rsidRPr="0067780A">
        <w:rPr>
          <w:sz w:val="28"/>
          <w:szCs w:val="28"/>
        </w:rPr>
        <w:t xml:space="preserve"> главы муниципального</w:t>
      </w:r>
    </w:p>
    <w:p w:rsidR="0067780A" w:rsidRPr="0067780A" w:rsidRDefault="0067780A" w:rsidP="0067780A">
      <w:pPr>
        <w:rPr>
          <w:sz w:val="28"/>
          <w:szCs w:val="28"/>
        </w:rPr>
      </w:pPr>
      <w:r w:rsidRPr="0067780A">
        <w:rPr>
          <w:sz w:val="28"/>
          <w:szCs w:val="28"/>
        </w:rPr>
        <w:t>образования Тбилисский район,</w:t>
      </w:r>
    </w:p>
    <w:p w:rsidR="0067780A" w:rsidRPr="0067780A" w:rsidRDefault="0067780A" w:rsidP="0067780A">
      <w:pPr>
        <w:rPr>
          <w:sz w:val="28"/>
          <w:szCs w:val="28"/>
        </w:rPr>
      </w:pPr>
      <w:r w:rsidRPr="0067780A">
        <w:rPr>
          <w:sz w:val="28"/>
          <w:szCs w:val="28"/>
        </w:rPr>
        <w:t>начальник</w:t>
      </w:r>
      <w:r w:rsidR="00E71BD6">
        <w:rPr>
          <w:sz w:val="28"/>
          <w:szCs w:val="28"/>
        </w:rPr>
        <w:t>а</w:t>
      </w:r>
      <w:r w:rsidRPr="0067780A">
        <w:rPr>
          <w:sz w:val="28"/>
          <w:szCs w:val="28"/>
        </w:rPr>
        <w:t xml:space="preserve"> финансового управления   </w:t>
      </w:r>
      <w:r>
        <w:rPr>
          <w:sz w:val="28"/>
          <w:szCs w:val="28"/>
        </w:rPr>
        <w:t xml:space="preserve">  </w:t>
      </w:r>
      <w:r w:rsidRPr="0067780A">
        <w:rPr>
          <w:sz w:val="28"/>
          <w:szCs w:val="28"/>
        </w:rPr>
        <w:t xml:space="preserve">                        </w:t>
      </w:r>
      <w:r w:rsidR="00E71BD6">
        <w:rPr>
          <w:sz w:val="28"/>
          <w:szCs w:val="28"/>
        </w:rPr>
        <w:t xml:space="preserve">   </w:t>
      </w:r>
      <w:r w:rsidRPr="0067780A">
        <w:rPr>
          <w:sz w:val="28"/>
          <w:szCs w:val="28"/>
        </w:rPr>
        <w:t xml:space="preserve">       </w:t>
      </w:r>
      <w:r w:rsidR="0045621E">
        <w:rPr>
          <w:sz w:val="28"/>
          <w:szCs w:val="28"/>
        </w:rPr>
        <w:t xml:space="preserve"> </w:t>
      </w:r>
      <w:r w:rsidRPr="0067780A">
        <w:rPr>
          <w:sz w:val="28"/>
          <w:szCs w:val="28"/>
        </w:rPr>
        <w:t xml:space="preserve">    </w:t>
      </w:r>
      <w:r w:rsidR="00E71BD6">
        <w:rPr>
          <w:sz w:val="28"/>
          <w:szCs w:val="28"/>
        </w:rPr>
        <w:t>А.А. Ерошенко</w:t>
      </w:r>
    </w:p>
    <w:p w:rsidR="00501E64" w:rsidRPr="0067780A" w:rsidRDefault="00501E64" w:rsidP="0067780A">
      <w:pPr>
        <w:rPr>
          <w:sz w:val="28"/>
          <w:szCs w:val="28"/>
        </w:rPr>
      </w:pPr>
    </w:p>
    <w:sectPr w:rsidR="00501E64" w:rsidRPr="0067780A" w:rsidSect="00744294">
      <w:headerReference w:type="default" r:id="rId9"/>
      <w:pgSz w:w="11906" w:h="16838" w:code="9"/>
      <w:pgMar w:top="1134" w:right="851" w:bottom="22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2CC" w:rsidRDefault="00D442CC" w:rsidP="00B04AB0">
      <w:r>
        <w:separator/>
      </w:r>
    </w:p>
  </w:endnote>
  <w:endnote w:type="continuationSeparator" w:id="0">
    <w:p w:rsidR="00D442CC" w:rsidRDefault="00D442CC" w:rsidP="00B04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2CC" w:rsidRDefault="00D442CC" w:rsidP="00B04AB0">
      <w:r>
        <w:separator/>
      </w:r>
    </w:p>
  </w:footnote>
  <w:footnote w:type="continuationSeparator" w:id="0">
    <w:p w:rsidR="00D442CC" w:rsidRDefault="00D442CC" w:rsidP="00B04A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7386892"/>
      <w:docPartObj>
        <w:docPartGallery w:val="Page Numbers (Top of Page)"/>
        <w:docPartUnique/>
      </w:docPartObj>
    </w:sdtPr>
    <w:sdtEndPr/>
    <w:sdtContent>
      <w:p w:rsidR="00AF033C" w:rsidRDefault="00AF033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43DA">
          <w:rPr>
            <w:noProof/>
          </w:rPr>
          <w:t>36</w:t>
        </w:r>
        <w:r>
          <w:fldChar w:fldCharType="end"/>
        </w:r>
      </w:p>
    </w:sdtContent>
  </w:sdt>
  <w:p w:rsidR="00AF033C" w:rsidRDefault="00AF033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5"/>
    <w:multiLevelType w:val="multilevel"/>
    <w:tmpl w:val="00000005"/>
    <w:name w:val="WW8Num7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31F1231C"/>
    <w:multiLevelType w:val="singleLevel"/>
    <w:tmpl w:val="8200D4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581"/>
    <w:rsid w:val="000227C5"/>
    <w:rsid w:val="00057860"/>
    <w:rsid w:val="00080CCD"/>
    <w:rsid w:val="000B4212"/>
    <w:rsid w:val="000C1A06"/>
    <w:rsid w:val="000C406D"/>
    <w:rsid w:val="000D694A"/>
    <w:rsid w:val="000E2DF6"/>
    <w:rsid w:val="0010113E"/>
    <w:rsid w:val="00102566"/>
    <w:rsid w:val="00106BD3"/>
    <w:rsid w:val="00165299"/>
    <w:rsid w:val="001846AC"/>
    <w:rsid w:val="001860BD"/>
    <w:rsid w:val="001A0BDF"/>
    <w:rsid w:val="001A29EA"/>
    <w:rsid w:val="001A6F07"/>
    <w:rsid w:val="001C095D"/>
    <w:rsid w:val="001C5E1D"/>
    <w:rsid w:val="001D1ECE"/>
    <w:rsid w:val="001D2488"/>
    <w:rsid w:val="001D5E57"/>
    <w:rsid w:val="002073E4"/>
    <w:rsid w:val="002225C8"/>
    <w:rsid w:val="00234577"/>
    <w:rsid w:val="00245AA1"/>
    <w:rsid w:val="00294B70"/>
    <w:rsid w:val="002D1147"/>
    <w:rsid w:val="002E16A2"/>
    <w:rsid w:val="002E2E69"/>
    <w:rsid w:val="002E3BE7"/>
    <w:rsid w:val="002E72DF"/>
    <w:rsid w:val="00302B9E"/>
    <w:rsid w:val="00310988"/>
    <w:rsid w:val="00310BE5"/>
    <w:rsid w:val="003250EE"/>
    <w:rsid w:val="00330AF5"/>
    <w:rsid w:val="0035427A"/>
    <w:rsid w:val="003546E9"/>
    <w:rsid w:val="00361EFF"/>
    <w:rsid w:val="00377140"/>
    <w:rsid w:val="00377C13"/>
    <w:rsid w:val="003800C4"/>
    <w:rsid w:val="003820B9"/>
    <w:rsid w:val="00382207"/>
    <w:rsid w:val="00382A3F"/>
    <w:rsid w:val="00392581"/>
    <w:rsid w:val="003A403C"/>
    <w:rsid w:val="003B632B"/>
    <w:rsid w:val="003E1A03"/>
    <w:rsid w:val="003E2ED4"/>
    <w:rsid w:val="003F25CF"/>
    <w:rsid w:val="0041530E"/>
    <w:rsid w:val="00415653"/>
    <w:rsid w:val="00445FD2"/>
    <w:rsid w:val="0045621E"/>
    <w:rsid w:val="00475258"/>
    <w:rsid w:val="00493320"/>
    <w:rsid w:val="00494D28"/>
    <w:rsid w:val="004C5A10"/>
    <w:rsid w:val="004E68E1"/>
    <w:rsid w:val="00501E64"/>
    <w:rsid w:val="00502392"/>
    <w:rsid w:val="00523368"/>
    <w:rsid w:val="00531848"/>
    <w:rsid w:val="0053703B"/>
    <w:rsid w:val="005574BE"/>
    <w:rsid w:val="0056223F"/>
    <w:rsid w:val="0056237C"/>
    <w:rsid w:val="005720A1"/>
    <w:rsid w:val="0058331E"/>
    <w:rsid w:val="005865C1"/>
    <w:rsid w:val="00590BF2"/>
    <w:rsid w:val="005A5D19"/>
    <w:rsid w:val="005A722E"/>
    <w:rsid w:val="005B0167"/>
    <w:rsid w:val="005B6490"/>
    <w:rsid w:val="005E7348"/>
    <w:rsid w:val="006476C0"/>
    <w:rsid w:val="00651144"/>
    <w:rsid w:val="0066043B"/>
    <w:rsid w:val="0067780A"/>
    <w:rsid w:val="00681707"/>
    <w:rsid w:val="0068180F"/>
    <w:rsid w:val="00687DF4"/>
    <w:rsid w:val="006A1A6F"/>
    <w:rsid w:val="006A7D7E"/>
    <w:rsid w:val="006B2AB6"/>
    <w:rsid w:val="006B6504"/>
    <w:rsid w:val="006C6655"/>
    <w:rsid w:val="006D16BD"/>
    <w:rsid w:val="006D1865"/>
    <w:rsid w:val="006D7F85"/>
    <w:rsid w:val="006E7291"/>
    <w:rsid w:val="006F5C8D"/>
    <w:rsid w:val="0072264A"/>
    <w:rsid w:val="00732CA0"/>
    <w:rsid w:val="00743FD8"/>
    <w:rsid w:val="00744294"/>
    <w:rsid w:val="00752E0D"/>
    <w:rsid w:val="00753F37"/>
    <w:rsid w:val="00760A9E"/>
    <w:rsid w:val="0077524C"/>
    <w:rsid w:val="007A3DAF"/>
    <w:rsid w:val="007C1D02"/>
    <w:rsid w:val="007C3205"/>
    <w:rsid w:val="007C3737"/>
    <w:rsid w:val="007F6D35"/>
    <w:rsid w:val="0080179E"/>
    <w:rsid w:val="00806301"/>
    <w:rsid w:val="008107A7"/>
    <w:rsid w:val="008315A0"/>
    <w:rsid w:val="008420B4"/>
    <w:rsid w:val="00873649"/>
    <w:rsid w:val="00874C52"/>
    <w:rsid w:val="00880F6C"/>
    <w:rsid w:val="008B18DC"/>
    <w:rsid w:val="008F7AA6"/>
    <w:rsid w:val="00917A1C"/>
    <w:rsid w:val="00920A10"/>
    <w:rsid w:val="009273F9"/>
    <w:rsid w:val="009535F7"/>
    <w:rsid w:val="009827BE"/>
    <w:rsid w:val="00982FFD"/>
    <w:rsid w:val="009876B5"/>
    <w:rsid w:val="009906ED"/>
    <w:rsid w:val="0099772E"/>
    <w:rsid w:val="009B6E59"/>
    <w:rsid w:val="009D1E80"/>
    <w:rsid w:val="009D54BE"/>
    <w:rsid w:val="009E171E"/>
    <w:rsid w:val="009E5654"/>
    <w:rsid w:val="009F1F53"/>
    <w:rsid w:val="00A02E81"/>
    <w:rsid w:val="00A12F23"/>
    <w:rsid w:val="00A443DA"/>
    <w:rsid w:val="00AB4324"/>
    <w:rsid w:val="00AC2E11"/>
    <w:rsid w:val="00AD0E57"/>
    <w:rsid w:val="00AD7AE4"/>
    <w:rsid w:val="00AD7BE5"/>
    <w:rsid w:val="00AF033C"/>
    <w:rsid w:val="00AF3B42"/>
    <w:rsid w:val="00B04AB0"/>
    <w:rsid w:val="00B05DFC"/>
    <w:rsid w:val="00B06751"/>
    <w:rsid w:val="00B43B87"/>
    <w:rsid w:val="00B47939"/>
    <w:rsid w:val="00B51382"/>
    <w:rsid w:val="00B60048"/>
    <w:rsid w:val="00B62922"/>
    <w:rsid w:val="00B84CB2"/>
    <w:rsid w:val="00BB0EA1"/>
    <w:rsid w:val="00BC0C3B"/>
    <w:rsid w:val="00BC741A"/>
    <w:rsid w:val="00BD4E0B"/>
    <w:rsid w:val="00BE3187"/>
    <w:rsid w:val="00BE6B42"/>
    <w:rsid w:val="00BF6D5A"/>
    <w:rsid w:val="00C42996"/>
    <w:rsid w:val="00C528C6"/>
    <w:rsid w:val="00C52F5E"/>
    <w:rsid w:val="00C6337A"/>
    <w:rsid w:val="00C63D53"/>
    <w:rsid w:val="00C80131"/>
    <w:rsid w:val="00CC36E3"/>
    <w:rsid w:val="00CC3E92"/>
    <w:rsid w:val="00D03431"/>
    <w:rsid w:val="00D05CD4"/>
    <w:rsid w:val="00D11B48"/>
    <w:rsid w:val="00D3133B"/>
    <w:rsid w:val="00D34ACB"/>
    <w:rsid w:val="00D442CC"/>
    <w:rsid w:val="00D46A59"/>
    <w:rsid w:val="00D80832"/>
    <w:rsid w:val="00D84554"/>
    <w:rsid w:val="00D91343"/>
    <w:rsid w:val="00DD360B"/>
    <w:rsid w:val="00DE489A"/>
    <w:rsid w:val="00DF5C33"/>
    <w:rsid w:val="00E06F6E"/>
    <w:rsid w:val="00E36AA3"/>
    <w:rsid w:val="00E4174C"/>
    <w:rsid w:val="00E67999"/>
    <w:rsid w:val="00E71BD6"/>
    <w:rsid w:val="00E868CC"/>
    <w:rsid w:val="00E935C8"/>
    <w:rsid w:val="00EC19F6"/>
    <w:rsid w:val="00ED6856"/>
    <w:rsid w:val="00EE0109"/>
    <w:rsid w:val="00F55BAD"/>
    <w:rsid w:val="00F97EC5"/>
    <w:rsid w:val="00FB1F9B"/>
    <w:rsid w:val="00FC0A2C"/>
    <w:rsid w:val="00FC264A"/>
    <w:rsid w:val="00FC64DB"/>
    <w:rsid w:val="00FD447A"/>
    <w:rsid w:val="00FD4EBF"/>
    <w:rsid w:val="00FE2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01E64"/>
    <w:pPr>
      <w:keepNext/>
      <w:widowControl w:val="0"/>
      <w:shd w:val="clear" w:color="auto" w:fill="FFFFFF"/>
      <w:autoSpaceDE w:val="0"/>
      <w:autoSpaceDN w:val="0"/>
      <w:adjustRightInd w:val="0"/>
      <w:spacing w:before="5" w:line="326" w:lineRule="exact"/>
      <w:ind w:left="38"/>
      <w:jc w:val="center"/>
      <w:outlineLvl w:val="0"/>
    </w:pPr>
    <w:rPr>
      <w:b/>
      <w:bCs/>
      <w:color w:val="000000"/>
      <w:spacing w:val="-16"/>
      <w:sz w:val="28"/>
      <w:szCs w:val="29"/>
      <w:lang w:val="en-US"/>
    </w:rPr>
  </w:style>
  <w:style w:type="paragraph" w:styleId="2">
    <w:name w:val="heading 2"/>
    <w:basedOn w:val="a"/>
    <w:next w:val="a"/>
    <w:link w:val="21"/>
    <w:semiHidden/>
    <w:unhideWhenUsed/>
    <w:qFormat/>
    <w:rsid w:val="00501E64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49"/>
      <w:jc w:val="center"/>
      <w:outlineLvl w:val="1"/>
    </w:pPr>
    <w:rPr>
      <w:b/>
      <w:bCs/>
      <w:color w:val="000000"/>
      <w:spacing w:val="-6"/>
      <w:sz w:val="28"/>
      <w:szCs w:val="28"/>
      <w:lang w:val="en-US"/>
    </w:rPr>
  </w:style>
  <w:style w:type="paragraph" w:styleId="3">
    <w:name w:val="heading 3"/>
    <w:basedOn w:val="a"/>
    <w:next w:val="a"/>
    <w:link w:val="30"/>
    <w:semiHidden/>
    <w:unhideWhenUsed/>
    <w:qFormat/>
    <w:rsid w:val="00501E64"/>
    <w:pPr>
      <w:keepNext/>
      <w:widowControl w:val="0"/>
      <w:shd w:val="clear" w:color="auto" w:fill="FFFFFF"/>
      <w:autoSpaceDE w:val="0"/>
      <w:autoSpaceDN w:val="0"/>
      <w:adjustRightInd w:val="0"/>
      <w:spacing w:line="360" w:lineRule="exact"/>
      <w:ind w:left="3312"/>
      <w:outlineLvl w:val="2"/>
    </w:pPr>
    <w:rPr>
      <w:rFonts w:ascii="Arial" w:hAnsi="Arial"/>
      <w:b/>
      <w:bCs/>
      <w:color w:val="000000"/>
      <w:spacing w:val="-11"/>
      <w:w w:val="103"/>
      <w:sz w:val="28"/>
      <w:szCs w:val="32"/>
      <w:lang w:val="en-US"/>
    </w:rPr>
  </w:style>
  <w:style w:type="paragraph" w:styleId="4">
    <w:name w:val="heading 4"/>
    <w:basedOn w:val="a"/>
    <w:next w:val="a"/>
    <w:link w:val="40"/>
    <w:semiHidden/>
    <w:unhideWhenUsed/>
    <w:qFormat/>
    <w:rsid w:val="00501E6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1E64"/>
    <w:rPr>
      <w:rFonts w:ascii="Times New Roman" w:eastAsia="Times New Roman" w:hAnsi="Times New Roman" w:cs="Times New Roman"/>
      <w:b/>
      <w:bCs/>
      <w:color w:val="000000"/>
      <w:spacing w:val="-16"/>
      <w:sz w:val="28"/>
      <w:szCs w:val="29"/>
      <w:shd w:val="clear" w:color="auto" w:fill="FFFFFF"/>
      <w:lang w:val="en-US" w:eastAsia="ru-RU"/>
    </w:rPr>
  </w:style>
  <w:style w:type="character" w:customStyle="1" w:styleId="21">
    <w:name w:val="Заголовок 2 Знак1"/>
    <w:link w:val="2"/>
    <w:semiHidden/>
    <w:locked/>
    <w:rsid w:val="00501E64"/>
    <w:rPr>
      <w:rFonts w:ascii="Times New Roman" w:eastAsia="Times New Roman" w:hAnsi="Times New Roman" w:cs="Times New Roman"/>
      <w:b/>
      <w:bCs/>
      <w:color w:val="000000"/>
      <w:spacing w:val="-6"/>
      <w:sz w:val="28"/>
      <w:szCs w:val="28"/>
      <w:shd w:val="clear" w:color="auto" w:fill="FFFFFF"/>
      <w:lang w:val="en-US" w:eastAsia="ru-RU"/>
    </w:rPr>
  </w:style>
  <w:style w:type="character" w:customStyle="1" w:styleId="20">
    <w:name w:val="Заголовок 2 Знак"/>
    <w:basedOn w:val="a0"/>
    <w:semiHidden/>
    <w:rsid w:val="00501E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501E64"/>
    <w:rPr>
      <w:rFonts w:ascii="Arial" w:eastAsia="Times New Roman" w:hAnsi="Arial" w:cs="Times New Roman"/>
      <w:b/>
      <w:bCs/>
      <w:color w:val="000000"/>
      <w:spacing w:val="-11"/>
      <w:w w:val="103"/>
      <w:sz w:val="28"/>
      <w:szCs w:val="32"/>
      <w:shd w:val="clear" w:color="auto" w:fill="FFFFFF"/>
      <w:lang w:val="en-US" w:eastAsia="ru-RU"/>
    </w:rPr>
  </w:style>
  <w:style w:type="character" w:customStyle="1" w:styleId="40">
    <w:name w:val="Заголовок 4 Знак"/>
    <w:basedOn w:val="a0"/>
    <w:link w:val="4"/>
    <w:semiHidden/>
    <w:rsid w:val="00501E6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semiHidden/>
    <w:unhideWhenUsed/>
    <w:rsid w:val="00501E64"/>
    <w:rPr>
      <w:color w:val="0000FF"/>
      <w:u w:val="single"/>
    </w:rPr>
  </w:style>
  <w:style w:type="character" w:customStyle="1" w:styleId="HTML">
    <w:name w:val="Стандартный HTML Знак"/>
    <w:basedOn w:val="a0"/>
    <w:link w:val="HTML0"/>
    <w:semiHidden/>
    <w:rsid w:val="00501E64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HTML0">
    <w:name w:val="HTML Preformatted"/>
    <w:basedOn w:val="a"/>
    <w:link w:val="HTML"/>
    <w:semiHidden/>
    <w:unhideWhenUsed/>
    <w:rsid w:val="00501E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a4">
    <w:name w:val="footnote text"/>
    <w:basedOn w:val="a"/>
    <w:link w:val="a5"/>
    <w:semiHidden/>
    <w:unhideWhenUsed/>
    <w:rsid w:val="00501E64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501E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501E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01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01E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01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List 2"/>
    <w:basedOn w:val="a"/>
    <w:semiHidden/>
    <w:unhideWhenUsed/>
    <w:rsid w:val="00501E64"/>
    <w:pPr>
      <w:ind w:left="566" w:hanging="283"/>
    </w:pPr>
  </w:style>
  <w:style w:type="paragraph" w:styleId="aa">
    <w:name w:val="Title"/>
    <w:basedOn w:val="a"/>
    <w:link w:val="ab"/>
    <w:qFormat/>
    <w:rsid w:val="00501E64"/>
    <w:pPr>
      <w:shd w:val="clear" w:color="auto" w:fill="FFFFFF"/>
      <w:ind w:firstLine="6"/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501E64"/>
    <w:rPr>
      <w:rFonts w:ascii="Times New Roman" w:eastAsia="Times New Roman" w:hAnsi="Times New Roman" w:cs="Times New Roman"/>
      <w:b/>
      <w:sz w:val="28"/>
      <w:szCs w:val="20"/>
      <w:shd w:val="clear" w:color="auto" w:fill="FFFFFF"/>
      <w:lang w:eastAsia="ru-RU"/>
    </w:rPr>
  </w:style>
  <w:style w:type="paragraph" w:styleId="ac">
    <w:name w:val="Body Text"/>
    <w:basedOn w:val="a"/>
    <w:link w:val="ad"/>
    <w:semiHidden/>
    <w:unhideWhenUsed/>
    <w:rsid w:val="00501E64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7"/>
      <w:sz w:val="28"/>
      <w:szCs w:val="33"/>
      <w:lang w:val="en-US"/>
    </w:rPr>
  </w:style>
  <w:style w:type="character" w:customStyle="1" w:styleId="ad">
    <w:name w:val="Основной текст Знак"/>
    <w:basedOn w:val="a0"/>
    <w:link w:val="ac"/>
    <w:semiHidden/>
    <w:rsid w:val="00501E64"/>
    <w:rPr>
      <w:rFonts w:ascii="Times New Roman" w:eastAsia="Times New Roman" w:hAnsi="Times New Roman" w:cs="Times New Roman"/>
      <w:color w:val="000000"/>
      <w:spacing w:val="-7"/>
      <w:sz w:val="28"/>
      <w:szCs w:val="33"/>
      <w:shd w:val="clear" w:color="auto" w:fill="FFFFFF"/>
      <w:lang w:val="en-US" w:eastAsia="ru-RU"/>
    </w:rPr>
  </w:style>
  <w:style w:type="character" w:customStyle="1" w:styleId="ae">
    <w:name w:val="Основной текст с отступом Знак"/>
    <w:basedOn w:val="a0"/>
    <w:link w:val="af"/>
    <w:semiHidden/>
    <w:rsid w:val="00501E64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af">
    <w:name w:val="Body Text Indent"/>
    <w:basedOn w:val="a"/>
    <w:link w:val="ae"/>
    <w:semiHidden/>
    <w:unhideWhenUsed/>
    <w:rsid w:val="00501E64"/>
    <w:pPr>
      <w:widowControl w:val="0"/>
      <w:autoSpaceDE w:val="0"/>
      <w:autoSpaceDN w:val="0"/>
      <w:adjustRightInd w:val="0"/>
      <w:spacing w:after="120"/>
      <w:ind w:left="283"/>
    </w:pPr>
    <w:rPr>
      <w:sz w:val="28"/>
      <w:szCs w:val="28"/>
      <w:lang w:val="en-US"/>
    </w:rPr>
  </w:style>
  <w:style w:type="character" w:customStyle="1" w:styleId="af0">
    <w:name w:val="Красная строка Знак"/>
    <w:basedOn w:val="ad"/>
    <w:link w:val="af1"/>
    <w:semiHidden/>
    <w:rsid w:val="00501E64"/>
    <w:rPr>
      <w:rFonts w:ascii="Times New Roman" w:eastAsia="Times New Roman" w:hAnsi="Times New Roman" w:cs="Times New Roman"/>
      <w:color w:val="000000"/>
      <w:spacing w:val="-7"/>
      <w:sz w:val="24"/>
      <w:szCs w:val="24"/>
      <w:shd w:val="clear" w:color="auto" w:fill="FFFFFF"/>
      <w:lang w:val="en-US" w:eastAsia="ru-RU"/>
    </w:rPr>
  </w:style>
  <w:style w:type="paragraph" w:styleId="af1">
    <w:name w:val="Body Text First Indent"/>
    <w:basedOn w:val="ac"/>
    <w:link w:val="af0"/>
    <w:semiHidden/>
    <w:unhideWhenUsed/>
    <w:rsid w:val="00501E64"/>
    <w:pPr>
      <w:widowControl/>
      <w:shd w:val="clear" w:color="auto" w:fill="auto"/>
      <w:autoSpaceDE/>
      <w:autoSpaceDN/>
      <w:adjustRightInd/>
      <w:spacing w:after="120"/>
      <w:ind w:firstLine="210"/>
      <w:jc w:val="left"/>
    </w:pPr>
    <w:rPr>
      <w:color w:val="auto"/>
      <w:spacing w:val="0"/>
      <w:sz w:val="24"/>
      <w:szCs w:val="24"/>
      <w:lang w:val="ru-RU"/>
    </w:rPr>
  </w:style>
  <w:style w:type="character" w:customStyle="1" w:styleId="23">
    <w:name w:val="Основной текст 2 Знак"/>
    <w:basedOn w:val="a0"/>
    <w:link w:val="24"/>
    <w:semiHidden/>
    <w:rsid w:val="00501E64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24">
    <w:name w:val="Body Text 2"/>
    <w:basedOn w:val="a"/>
    <w:link w:val="23"/>
    <w:semiHidden/>
    <w:unhideWhenUsed/>
    <w:rsid w:val="00501E64"/>
    <w:pPr>
      <w:widowControl w:val="0"/>
      <w:autoSpaceDE w:val="0"/>
      <w:autoSpaceDN w:val="0"/>
      <w:adjustRightInd w:val="0"/>
      <w:jc w:val="both"/>
    </w:pPr>
    <w:rPr>
      <w:sz w:val="28"/>
      <w:szCs w:val="28"/>
      <w:lang w:val="en-US"/>
    </w:rPr>
  </w:style>
  <w:style w:type="paragraph" w:styleId="31">
    <w:name w:val="Body Text 3"/>
    <w:basedOn w:val="a"/>
    <w:link w:val="32"/>
    <w:unhideWhenUsed/>
    <w:rsid w:val="00501E6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01E6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5">
    <w:name w:val="Основной текст с отступом 2 Знак"/>
    <w:basedOn w:val="a0"/>
    <w:link w:val="26"/>
    <w:semiHidden/>
    <w:rsid w:val="00501E64"/>
    <w:rPr>
      <w:rFonts w:ascii="Times New Roman" w:eastAsia="Times New Roman" w:hAnsi="Times New Roman" w:cs="Times New Roman"/>
      <w:sz w:val="28"/>
      <w:szCs w:val="24"/>
      <w:shd w:val="clear" w:color="auto" w:fill="FFFFFF"/>
      <w:lang w:eastAsia="ru-RU"/>
    </w:rPr>
  </w:style>
  <w:style w:type="paragraph" w:styleId="26">
    <w:name w:val="Body Text Indent 2"/>
    <w:basedOn w:val="a"/>
    <w:link w:val="25"/>
    <w:semiHidden/>
    <w:unhideWhenUsed/>
    <w:rsid w:val="00501E64"/>
    <w:pPr>
      <w:shd w:val="clear" w:color="auto" w:fill="FFFFFF"/>
      <w:ind w:firstLine="720"/>
      <w:jc w:val="both"/>
    </w:pPr>
    <w:rPr>
      <w:sz w:val="28"/>
    </w:rPr>
  </w:style>
  <w:style w:type="character" w:customStyle="1" w:styleId="33">
    <w:name w:val="Основной текст с отступом 3 Знак"/>
    <w:basedOn w:val="a0"/>
    <w:link w:val="34"/>
    <w:semiHidden/>
    <w:rsid w:val="00501E64"/>
    <w:rPr>
      <w:rFonts w:ascii="Times New Roman" w:eastAsia="Times New Roman" w:hAnsi="Times New Roman" w:cs="Times New Roman"/>
      <w:color w:val="000000"/>
      <w:sz w:val="28"/>
      <w:szCs w:val="24"/>
      <w:shd w:val="clear" w:color="auto" w:fill="FFFFFF"/>
      <w:lang w:val="en-US" w:eastAsia="ru-RU"/>
    </w:rPr>
  </w:style>
  <w:style w:type="paragraph" w:styleId="34">
    <w:name w:val="Body Text Indent 3"/>
    <w:basedOn w:val="a"/>
    <w:link w:val="33"/>
    <w:semiHidden/>
    <w:unhideWhenUsed/>
    <w:rsid w:val="00501E64"/>
    <w:pPr>
      <w:widowControl w:val="0"/>
      <w:shd w:val="clear" w:color="auto" w:fill="FFFFFF"/>
      <w:autoSpaceDE w:val="0"/>
      <w:autoSpaceDN w:val="0"/>
      <w:adjustRightInd w:val="0"/>
      <w:ind w:firstLine="485"/>
      <w:jc w:val="both"/>
    </w:pPr>
    <w:rPr>
      <w:color w:val="000000"/>
      <w:sz w:val="28"/>
      <w:lang w:val="en-US"/>
    </w:rPr>
  </w:style>
  <w:style w:type="character" w:customStyle="1" w:styleId="af2">
    <w:name w:val="Схема документа Знак"/>
    <w:basedOn w:val="a0"/>
    <w:link w:val="af3"/>
    <w:semiHidden/>
    <w:rsid w:val="00501E6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3">
    <w:name w:val="Document Map"/>
    <w:basedOn w:val="a"/>
    <w:link w:val="af2"/>
    <w:semiHidden/>
    <w:unhideWhenUsed/>
    <w:rsid w:val="00501E6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4">
    <w:name w:val="Текст выноски Знак"/>
    <w:basedOn w:val="a0"/>
    <w:link w:val="af5"/>
    <w:uiPriority w:val="99"/>
    <w:semiHidden/>
    <w:rsid w:val="00501E64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5">
    <w:name w:val="Balloon Text"/>
    <w:basedOn w:val="a"/>
    <w:link w:val="af4"/>
    <w:uiPriority w:val="99"/>
    <w:semiHidden/>
    <w:unhideWhenUsed/>
    <w:rsid w:val="00501E64"/>
    <w:rPr>
      <w:rFonts w:ascii="Tahoma" w:hAnsi="Tahoma"/>
      <w:sz w:val="16"/>
      <w:szCs w:val="16"/>
      <w:lang w:val="x-none" w:eastAsia="x-none"/>
    </w:rPr>
  </w:style>
  <w:style w:type="paragraph" w:styleId="af6">
    <w:name w:val="No Spacing"/>
    <w:qFormat/>
    <w:rsid w:val="00501E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7">
    <w:name w:val="заголовок 2"/>
    <w:basedOn w:val="a"/>
    <w:next w:val="a"/>
    <w:rsid w:val="00501E64"/>
    <w:pPr>
      <w:keepNext/>
      <w:widowControl w:val="0"/>
      <w:autoSpaceDE w:val="0"/>
      <w:autoSpaceDN w:val="0"/>
      <w:jc w:val="center"/>
      <w:outlineLvl w:val="1"/>
    </w:pPr>
    <w:rPr>
      <w:sz w:val="28"/>
      <w:szCs w:val="28"/>
      <w:lang w:val="en-US"/>
    </w:rPr>
  </w:style>
  <w:style w:type="paragraph" w:customStyle="1" w:styleId="ConsPlusTitle">
    <w:name w:val="ConsPlusTitle"/>
    <w:uiPriority w:val="99"/>
    <w:rsid w:val="00501E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b/>
      <w:bCs/>
      <w:sz w:val="20"/>
      <w:szCs w:val="20"/>
      <w:lang w:eastAsia="ko-KR"/>
    </w:rPr>
  </w:style>
  <w:style w:type="paragraph" w:customStyle="1" w:styleId="af7">
    <w:name w:val="Знак Знак Знак Знак"/>
    <w:basedOn w:val="a"/>
    <w:rsid w:val="00501E6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ConsPlusNormal">
    <w:name w:val="ConsPlusNormal Знак"/>
    <w:link w:val="ConsPlusNormal0"/>
    <w:locked/>
    <w:rsid w:val="00501E64"/>
    <w:rPr>
      <w:rFonts w:ascii="Arial" w:eastAsia="Batang" w:hAnsi="Arial" w:cs="Arial"/>
      <w:lang w:eastAsia="ko-KR"/>
    </w:rPr>
  </w:style>
  <w:style w:type="paragraph" w:customStyle="1" w:styleId="ConsPlusNormal0">
    <w:name w:val="ConsPlusNormal"/>
    <w:link w:val="ConsPlusNormal"/>
    <w:qFormat/>
    <w:rsid w:val="00501E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Batang" w:hAnsi="Arial" w:cs="Arial"/>
      <w:lang w:eastAsia="ko-KR"/>
    </w:rPr>
  </w:style>
  <w:style w:type="paragraph" w:customStyle="1" w:styleId="ConsPlusNonformat">
    <w:name w:val="ConsPlusNonformat"/>
    <w:rsid w:val="00501E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Batang" w:hAnsi="Courier New" w:cs="Courier New"/>
      <w:sz w:val="20"/>
      <w:szCs w:val="20"/>
      <w:lang w:eastAsia="ko-KR"/>
    </w:rPr>
  </w:style>
  <w:style w:type="paragraph" w:customStyle="1" w:styleId="11">
    <w:name w:val="Знак Знак1 Знак"/>
    <w:basedOn w:val="a"/>
    <w:rsid w:val="00501E6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western">
    <w:name w:val="western"/>
    <w:basedOn w:val="a"/>
    <w:rsid w:val="00501E64"/>
    <w:pPr>
      <w:spacing w:before="100" w:beforeAutospacing="1" w:after="119"/>
    </w:pPr>
  </w:style>
  <w:style w:type="paragraph" w:customStyle="1" w:styleId="af8">
    <w:name w:val="Знак"/>
    <w:basedOn w:val="a"/>
    <w:rsid w:val="00501E64"/>
    <w:pPr>
      <w:spacing w:after="160" w:line="240" w:lineRule="exact"/>
    </w:pPr>
    <w:rPr>
      <w:noProof/>
      <w:sz w:val="20"/>
      <w:szCs w:val="20"/>
    </w:rPr>
  </w:style>
  <w:style w:type="paragraph" w:customStyle="1" w:styleId="Bullet-1">
    <w:name w:val="Bullet-1"/>
    <w:basedOn w:val="a"/>
    <w:rsid w:val="00501E64"/>
    <w:pPr>
      <w:tabs>
        <w:tab w:val="num" w:pos="360"/>
        <w:tab w:val="center" w:pos="720"/>
        <w:tab w:val="left" w:pos="1134"/>
      </w:tabs>
      <w:spacing w:before="60" w:after="60"/>
      <w:ind w:left="360" w:hanging="360"/>
    </w:pPr>
    <w:rPr>
      <w:szCs w:val="20"/>
    </w:rPr>
  </w:style>
  <w:style w:type="paragraph" w:customStyle="1" w:styleId="Bullet-2">
    <w:name w:val="Bullet-2"/>
    <w:basedOn w:val="Bullet-1"/>
    <w:rsid w:val="00501E64"/>
    <w:pPr>
      <w:tabs>
        <w:tab w:val="clear" w:pos="1134"/>
        <w:tab w:val="left" w:pos="1008"/>
        <w:tab w:val="left" w:pos="1152"/>
        <w:tab w:val="left" w:pos="1728"/>
        <w:tab w:val="left" w:pos="1872"/>
        <w:tab w:val="left" w:pos="2448"/>
        <w:tab w:val="left" w:pos="3744"/>
        <w:tab w:val="left" w:pos="4032"/>
        <w:tab w:val="left" w:pos="4320"/>
        <w:tab w:val="left" w:pos="6336"/>
      </w:tabs>
      <w:ind w:left="1190" w:hanging="283"/>
    </w:pPr>
  </w:style>
  <w:style w:type="paragraph" w:customStyle="1" w:styleId="12">
    <w:name w:val="марк список 1"/>
    <w:basedOn w:val="a"/>
    <w:rsid w:val="00501E64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ConsPlusCell">
    <w:name w:val="ConsPlusCell"/>
    <w:rsid w:val="00501E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нум список 1"/>
    <w:basedOn w:val="12"/>
    <w:rsid w:val="00501E64"/>
    <w:pPr>
      <w:suppressAutoHyphens/>
    </w:pPr>
    <w:rPr>
      <w:kern w:val="2"/>
    </w:rPr>
  </w:style>
  <w:style w:type="paragraph" w:customStyle="1" w:styleId="af9">
    <w:name w:val="основной текст документа"/>
    <w:basedOn w:val="a"/>
    <w:rsid w:val="00501E64"/>
    <w:pPr>
      <w:suppressAutoHyphens/>
      <w:spacing w:before="120" w:after="120"/>
      <w:jc w:val="both"/>
    </w:pPr>
    <w:rPr>
      <w:kern w:val="2"/>
      <w:szCs w:val="20"/>
      <w:lang w:eastAsia="ar-SA"/>
    </w:rPr>
  </w:style>
  <w:style w:type="paragraph" w:customStyle="1" w:styleId="afa">
    <w:name w:val="Содержимое таблицы"/>
    <w:basedOn w:val="a"/>
    <w:rsid w:val="00501E64"/>
    <w:pPr>
      <w:suppressLineNumbers/>
      <w:suppressAutoHyphens/>
    </w:pPr>
    <w:rPr>
      <w:kern w:val="2"/>
      <w:lang w:eastAsia="ar-SA"/>
    </w:rPr>
  </w:style>
  <w:style w:type="paragraph" w:customStyle="1" w:styleId="320">
    <w:name w:val="Основной текст с отступом 32"/>
    <w:basedOn w:val="a"/>
    <w:rsid w:val="00501E64"/>
    <w:pPr>
      <w:suppressAutoHyphens/>
      <w:spacing w:after="120"/>
      <w:ind w:left="283"/>
    </w:pPr>
    <w:rPr>
      <w:kern w:val="2"/>
      <w:sz w:val="16"/>
      <w:szCs w:val="16"/>
      <w:lang w:eastAsia="ar-SA"/>
    </w:rPr>
  </w:style>
  <w:style w:type="paragraph" w:customStyle="1" w:styleId="afb">
    <w:name w:val="Таблицы (моноширинный)"/>
    <w:basedOn w:val="a"/>
    <w:next w:val="a"/>
    <w:rsid w:val="00501E64"/>
    <w:pPr>
      <w:widowControl w:val="0"/>
      <w:suppressAutoHyphens/>
      <w:autoSpaceDE w:val="0"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210">
    <w:name w:val="Основной текст с отступом 21"/>
    <w:basedOn w:val="a"/>
    <w:rsid w:val="00501E64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220">
    <w:name w:val="Основной текст 22"/>
    <w:basedOn w:val="a"/>
    <w:rsid w:val="00501E64"/>
    <w:pPr>
      <w:suppressAutoHyphens/>
      <w:jc w:val="both"/>
    </w:pPr>
    <w:rPr>
      <w:lang w:eastAsia="ar-SA"/>
    </w:rPr>
  </w:style>
  <w:style w:type="paragraph" w:customStyle="1" w:styleId="310">
    <w:name w:val="Основной текст 31"/>
    <w:basedOn w:val="a"/>
    <w:rsid w:val="00501E64"/>
    <w:pPr>
      <w:suppressAutoHyphens/>
      <w:jc w:val="both"/>
    </w:pPr>
    <w:rPr>
      <w:lang w:eastAsia="ar-SA"/>
    </w:rPr>
  </w:style>
  <w:style w:type="paragraph" w:customStyle="1" w:styleId="afc">
    <w:name w:val="Нормальный (таблица)"/>
    <w:basedOn w:val="a"/>
    <w:next w:val="a"/>
    <w:rsid w:val="00501E6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d">
    <w:name w:val="Прижатый влево"/>
    <w:basedOn w:val="a"/>
    <w:next w:val="a"/>
    <w:uiPriority w:val="99"/>
    <w:rsid w:val="00501E6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4">
    <w:name w:val="Текст1"/>
    <w:basedOn w:val="a"/>
    <w:rsid w:val="00501E64"/>
    <w:rPr>
      <w:rFonts w:ascii="Courier New" w:hAnsi="Courier New"/>
      <w:sz w:val="20"/>
      <w:szCs w:val="20"/>
      <w:lang w:eastAsia="ar-SA"/>
    </w:rPr>
  </w:style>
  <w:style w:type="paragraph" w:customStyle="1" w:styleId="15">
    <w:name w:val="обычный_1 Знак Знак Знак Знак Знак Знак Знак Знак Знак"/>
    <w:basedOn w:val="a"/>
    <w:rsid w:val="00501E6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6">
    <w:name w:val="Абзац списка1"/>
    <w:rsid w:val="00501E64"/>
    <w:pPr>
      <w:widowControl w:val="0"/>
      <w:suppressAutoHyphens/>
      <w:ind w:left="720"/>
    </w:pPr>
    <w:rPr>
      <w:rFonts w:ascii="Calibri" w:eastAsia="Times New Roman" w:hAnsi="Calibri" w:cs="Times New Roman"/>
      <w:kern w:val="2"/>
      <w:lang w:eastAsia="ar-SA"/>
    </w:rPr>
  </w:style>
  <w:style w:type="paragraph" w:customStyle="1" w:styleId="afe">
    <w:name w:val="Стиль"/>
    <w:rsid w:val="00501E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501E64"/>
    <w:pPr>
      <w:widowControl w:val="0"/>
      <w:autoSpaceDE w:val="0"/>
      <w:autoSpaceDN w:val="0"/>
      <w:adjustRightInd w:val="0"/>
      <w:spacing w:line="322" w:lineRule="exact"/>
      <w:jc w:val="center"/>
    </w:pPr>
  </w:style>
  <w:style w:type="paragraph" w:customStyle="1" w:styleId="Style7">
    <w:name w:val="Style7"/>
    <w:basedOn w:val="a"/>
    <w:rsid w:val="00501E64"/>
    <w:pPr>
      <w:widowControl w:val="0"/>
      <w:autoSpaceDE w:val="0"/>
      <w:autoSpaceDN w:val="0"/>
      <w:adjustRightInd w:val="0"/>
      <w:spacing w:line="322" w:lineRule="exact"/>
      <w:ind w:firstLine="883"/>
      <w:jc w:val="both"/>
    </w:pPr>
  </w:style>
  <w:style w:type="paragraph" w:customStyle="1" w:styleId="Style8">
    <w:name w:val="Style8"/>
    <w:basedOn w:val="a"/>
    <w:rsid w:val="00501E64"/>
    <w:pPr>
      <w:widowControl w:val="0"/>
      <w:autoSpaceDE w:val="0"/>
      <w:autoSpaceDN w:val="0"/>
      <w:adjustRightInd w:val="0"/>
      <w:spacing w:line="322" w:lineRule="exact"/>
      <w:ind w:firstLine="888"/>
      <w:jc w:val="both"/>
    </w:pPr>
  </w:style>
  <w:style w:type="paragraph" w:customStyle="1" w:styleId="Style6">
    <w:name w:val="Style6"/>
    <w:basedOn w:val="a"/>
    <w:rsid w:val="00501E64"/>
    <w:pPr>
      <w:widowControl w:val="0"/>
      <w:autoSpaceDE w:val="0"/>
      <w:autoSpaceDN w:val="0"/>
      <w:adjustRightInd w:val="0"/>
      <w:spacing w:line="322" w:lineRule="exact"/>
      <w:ind w:firstLine="864"/>
      <w:jc w:val="both"/>
    </w:pPr>
  </w:style>
  <w:style w:type="paragraph" w:customStyle="1" w:styleId="Style9">
    <w:name w:val="Style9"/>
    <w:basedOn w:val="a"/>
    <w:rsid w:val="00501E64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a"/>
    <w:rsid w:val="00501E64"/>
    <w:pPr>
      <w:widowControl w:val="0"/>
      <w:autoSpaceDE w:val="0"/>
      <w:autoSpaceDN w:val="0"/>
      <w:adjustRightInd w:val="0"/>
      <w:spacing w:line="326" w:lineRule="exact"/>
      <w:ind w:firstLine="845"/>
      <w:jc w:val="both"/>
    </w:pPr>
  </w:style>
  <w:style w:type="paragraph" w:customStyle="1" w:styleId="Style11">
    <w:name w:val="Style11"/>
    <w:basedOn w:val="a"/>
    <w:rsid w:val="00501E64"/>
    <w:pPr>
      <w:widowControl w:val="0"/>
      <w:autoSpaceDE w:val="0"/>
      <w:autoSpaceDN w:val="0"/>
      <w:adjustRightInd w:val="0"/>
      <w:spacing w:line="322" w:lineRule="exact"/>
      <w:ind w:firstLine="902"/>
      <w:jc w:val="both"/>
    </w:pPr>
  </w:style>
  <w:style w:type="paragraph" w:customStyle="1" w:styleId="Style12">
    <w:name w:val="Style12"/>
    <w:basedOn w:val="a"/>
    <w:rsid w:val="00501E64"/>
    <w:pPr>
      <w:widowControl w:val="0"/>
      <w:autoSpaceDE w:val="0"/>
      <w:autoSpaceDN w:val="0"/>
      <w:adjustRightInd w:val="0"/>
      <w:spacing w:line="324" w:lineRule="exact"/>
      <w:jc w:val="center"/>
    </w:pPr>
  </w:style>
  <w:style w:type="paragraph" w:customStyle="1" w:styleId="Style13">
    <w:name w:val="Style13"/>
    <w:basedOn w:val="a"/>
    <w:rsid w:val="00501E64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14">
    <w:name w:val="Style14"/>
    <w:basedOn w:val="a"/>
    <w:rsid w:val="00501E64"/>
    <w:pPr>
      <w:widowControl w:val="0"/>
      <w:autoSpaceDE w:val="0"/>
      <w:autoSpaceDN w:val="0"/>
      <w:adjustRightInd w:val="0"/>
      <w:spacing w:line="325" w:lineRule="exact"/>
      <w:ind w:firstLine="835"/>
      <w:jc w:val="both"/>
    </w:pPr>
  </w:style>
  <w:style w:type="paragraph" w:customStyle="1" w:styleId="Style15">
    <w:name w:val="Style15"/>
    <w:basedOn w:val="a"/>
    <w:rsid w:val="00501E64"/>
    <w:pPr>
      <w:widowControl w:val="0"/>
      <w:autoSpaceDE w:val="0"/>
      <w:autoSpaceDN w:val="0"/>
      <w:adjustRightInd w:val="0"/>
      <w:spacing w:line="326" w:lineRule="exact"/>
    </w:pPr>
  </w:style>
  <w:style w:type="character" w:customStyle="1" w:styleId="41">
    <w:name w:val="Основной текст (4)_"/>
    <w:link w:val="42"/>
    <w:locked/>
    <w:rsid w:val="00501E64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01E64"/>
    <w:pPr>
      <w:widowControl w:val="0"/>
      <w:shd w:val="clear" w:color="auto" w:fill="FFFFFF"/>
      <w:spacing w:before="720" w:after="360" w:line="317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28">
    <w:name w:val="Основной текст (2)_"/>
    <w:link w:val="29"/>
    <w:locked/>
    <w:rsid w:val="00501E64"/>
    <w:rPr>
      <w:sz w:val="28"/>
      <w:szCs w:val="28"/>
      <w:shd w:val="clear" w:color="auto" w:fill="FFFFFF"/>
    </w:rPr>
  </w:style>
  <w:style w:type="paragraph" w:customStyle="1" w:styleId="29">
    <w:name w:val="Основной текст (2)"/>
    <w:basedOn w:val="a"/>
    <w:link w:val="28"/>
    <w:rsid w:val="00501E64"/>
    <w:pPr>
      <w:widowControl w:val="0"/>
      <w:shd w:val="clear" w:color="auto" w:fill="FFFFFF"/>
      <w:spacing w:before="360" w:after="240" w:line="0" w:lineRule="atLeas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aff">
    <w:name w:val="Сноска_"/>
    <w:link w:val="aff0"/>
    <w:locked/>
    <w:rsid w:val="00501E64"/>
    <w:rPr>
      <w:sz w:val="28"/>
      <w:szCs w:val="28"/>
      <w:shd w:val="clear" w:color="auto" w:fill="FFFFFF"/>
    </w:rPr>
  </w:style>
  <w:style w:type="paragraph" w:customStyle="1" w:styleId="aff0">
    <w:name w:val="Сноска"/>
    <w:basedOn w:val="a"/>
    <w:link w:val="aff"/>
    <w:rsid w:val="00501E64"/>
    <w:pPr>
      <w:widowControl w:val="0"/>
      <w:shd w:val="clear" w:color="auto" w:fill="FFFFFF"/>
      <w:spacing w:line="355" w:lineRule="exact"/>
      <w:ind w:firstLine="740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aff1">
    <w:name w:val="обычный_"/>
    <w:basedOn w:val="a"/>
    <w:autoRedefine/>
    <w:rsid w:val="00501E64"/>
    <w:pPr>
      <w:autoSpaceDE w:val="0"/>
      <w:autoSpaceDN w:val="0"/>
      <w:adjustRightInd w:val="0"/>
      <w:spacing w:after="200" w:line="276" w:lineRule="auto"/>
      <w:ind w:firstLine="720"/>
    </w:pPr>
    <w:rPr>
      <w:rFonts w:eastAsia="Calibri"/>
      <w:sz w:val="28"/>
      <w:szCs w:val="28"/>
      <w:lang w:eastAsia="en-US"/>
    </w:rPr>
  </w:style>
  <w:style w:type="character" w:customStyle="1" w:styleId="st32">
    <w:name w:val="st32"/>
    <w:rsid w:val="00501E64"/>
    <w:rPr>
      <w:rFonts w:ascii="Times New Roman" w:hAnsi="Times New Roman" w:cs="Times New Roman" w:hint="default"/>
      <w:sz w:val="24"/>
      <w:szCs w:val="24"/>
    </w:rPr>
  </w:style>
  <w:style w:type="character" w:customStyle="1" w:styleId="aff2">
    <w:name w:val="Цветовое выделение"/>
    <w:rsid w:val="00501E64"/>
    <w:rPr>
      <w:b/>
      <w:bCs/>
      <w:color w:val="000080"/>
    </w:rPr>
  </w:style>
  <w:style w:type="character" w:customStyle="1" w:styleId="aff3">
    <w:name w:val="Гипертекстовая ссылка"/>
    <w:rsid w:val="00501E64"/>
    <w:rPr>
      <w:b/>
      <w:bCs/>
      <w:color w:val="008000"/>
    </w:rPr>
  </w:style>
  <w:style w:type="character" w:customStyle="1" w:styleId="FontStyle21">
    <w:name w:val="Font Style21"/>
    <w:rsid w:val="00501E64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2">
    <w:name w:val="Font Style22"/>
    <w:rsid w:val="00501E64"/>
    <w:rPr>
      <w:rFonts w:ascii="Times New Roman" w:hAnsi="Times New Roman" w:cs="Times New Roman" w:hint="default"/>
      <w:sz w:val="26"/>
      <w:szCs w:val="26"/>
    </w:rPr>
  </w:style>
  <w:style w:type="character" w:customStyle="1" w:styleId="FontStyle29">
    <w:name w:val="Font Style29"/>
    <w:rsid w:val="00501E64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rsid w:val="00501E64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rsid w:val="00501E64"/>
    <w:rPr>
      <w:rFonts w:ascii="Times New Roman" w:hAnsi="Times New Roman" w:cs="Times New Roman" w:hint="default"/>
      <w:sz w:val="26"/>
      <w:szCs w:val="26"/>
    </w:rPr>
  </w:style>
  <w:style w:type="character" w:customStyle="1" w:styleId="blk">
    <w:name w:val="blk"/>
    <w:rsid w:val="00501E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01E64"/>
    <w:pPr>
      <w:keepNext/>
      <w:widowControl w:val="0"/>
      <w:shd w:val="clear" w:color="auto" w:fill="FFFFFF"/>
      <w:autoSpaceDE w:val="0"/>
      <w:autoSpaceDN w:val="0"/>
      <w:adjustRightInd w:val="0"/>
      <w:spacing w:before="5" w:line="326" w:lineRule="exact"/>
      <w:ind w:left="38"/>
      <w:jc w:val="center"/>
      <w:outlineLvl w:val="0"/>
    </w:pPr>
    <w:rPr>
      <w:b/>
      <w:bCs/>
      <w:color w:val="000000"/>
      <w:spacing w:val="-16"/>
      <w:sz w:val="28"/>
      <w:szCs w:val="29"/>
      <w:lang w:val="en-US"/>
    </w:rPr>
  </w:style>
  <w:style w:type="paragraph" w:styleId="2">
    <w:name w:val="heading 2"/>
    <w:basedOn w:val="a"/>
    <w:next w:val="a"/>
    <w:link w:val="21"/>
    <w:semiHidden/>
    <w:unhideWhenUsed/>
    <w:qFormat/>
    <w:rsid w:val="00501E64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49"/>
      <w:jc w:val="center"/>
      <w:outlineLvl w:val="1"/>
    </w:pPr>
    <w:rPr>
      <w:b/>
      <w:bCs/>
      <w:color w:val="000000"/>
      <w:spacing w:val="-6"/>
      <w:sz w:val="28"/>
      <w:szCs w:val="28"/>
      <w:lang w:val="en-US"/>
    </w:rPr>
  </w:style>
  <w:style w:type="paragraph" w:styleId="3">
    <w:name w:val="heading 3"/>
    <w:basedOn w:val="a"/>
    <w:next w:val="a"/>
    <w:link w:val="30"/>
    <w:semiHidden/>
    <w:unhideWhenUsed/>
    <w:qFormat/>
    <w:rsid w:val="00501E64"/>
    <w:pPr>
      <w:keepNext/>
      <w:widowControl w:val="0"/>
      <w:shd w:val="clear" w:color="auto" w:fill="FFFFFF"/>
      <w:autoSpaceDE w:val="0"/>
      <w:autoSpaceDN w:val="0"/>
      <w:adjustRightInd w:val="0"/>
      <w:spacing w:line="360" w:lineRule="exact"/>
      <w:ind w:left="3312"/>
      <w:outlineLvl w:val="2"/>
    </w:pPr>
    <w:rPr>
      <w:rFonts w:ascii="Arial" w:hAnsi="Arial"/>
      <w:b/>
      <w:bCs/>
      <w:color w:val="000000"/>
      <w:spacing w:val="-11"/>
      <w:w w:val="103"/>
      <w:sz w:val="28"/>
      <w:szCs w:val="32"/>
      <w:lang w:val="en-US"/>
    </w:rPr>
  </w:style>
  <w:style w:type="paragraph" w:styleId="4">
    <w:name w:val="heading 4"/>
    <w:basedOn w:val="a"/>
    <w:next w:val="a"/>
    <w:link w:val="40"/>
    <w:semiHidden/>
    <w:unhideWhenUsed/>
    <w:qFormat/>
    <w:rsid w:val="00501E6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1E64"/>
    <w:rPr>
      <w:rFonts w:ascii="Times New Roman" w:eastAsia="Times New Roman" w:hAnsi="Times New Roman" w:cs="Times New Roman"/>
      <w:b/>
      <w:bCs/>
      <w:color w:val="000000"/>
      <w:spacing w:val="-16"/>
      <w:sz w:val="28"/>
      <w:szCs w:val="29"/>
      <w:shd w:val="clear" w:color="auto" w:fill="FFFFFF"/>
      <w:lang w:val="en-US" w:eastAsia="ru-RU"/>
    </w:rPr>
  </w:style>
  <w:style w:type="character" w:customStyle="1" w:styleId="21">
    <w:name w:val="Заголовок 2 Знак1"/>
    <w:link w:val="2"/>
    <w:semiHidden/>
    <w:locked/>
    <w:rsid w:val="00501E64"/>
    <w:rPr>
      <w:rFonts w:ascii="Times New Roman" w:eastAsia="Times New Roman" w:hAnsi="Times New Roman" w:cs="Times New Roman"/>
      <w:b/>
      <w:bCs/>
      <w:color w:val="000000"/>
      <w:spacing w:val="-6"/>
      <w:sz w:val="28"/>
      <w:szCs w:val="28"/>
      <w:shd w:val="clear" w:color="auto" w:fill="FFFFFF"/>
      <w:lang w:val="en-US" w:eastAsia="ru-RU"/>
    </w:rPr>
  </w:style>
  <w:style w:type="character" w:customStyle="1" w:styleId="20">
    <w:name w:val="Заголовок 2 Знак"/>
    <w:basedOn w:val="a0"/>
    <w:semiHidden/>
    <w:rsid w:val="00501E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501E64"/>
    <w:rPr>
      <w:rFonts w:ascii="Arial" w:eastAsia="Times New Roman" w:hAnsi="Arial" w:cs="Times New Roman"/>
      <w:b/>
      <w:bCs/>
      <w:color w:val="000000"/>
      <w:spacing w:val="-11"/>
      <w:w w:val="103"/>
      <w:sz w:val="28"/>
      <w:szCs w:val="32"/>
      <w:shd w:val="clear" w:color="auto" w:fill="FFFFFF"/>
      <w:lang w:val="en-US" w:eastAsia="ru-RU"/>
    </w:rPr>
  </w:style>
  <w:style w:type="character" w:customStyle="1" w:styleId="40">
    <w:name w:val="Заголовок 4 Знак"/>
    <w:basedOn w:val="a0"/>
    <w:link w:val="4"/>
    <w:semiHidden/>
    <w:rsid w:val="00501E6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semiHidden/>
    <w:unhideWhenUsed/>
    <w:rsid w:val="00501E64"/>
    <w:rPr>
      <w:color w:val="0000FF"/>
      <w:u w:val="single"/>
    </w:rPr>
  </w:style>
  <w:style w:type="character" w:customStyle="1" w:styleId="HTML">
    <w:name w:val="Стандартный HTML Знак"/>
    <w:basedOn w:val="a0"/>
    <w:link w:val="HTML0"/>
    <w:semiHidden/>
    <w:rsid w:val="00501E64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HTML0">
    <w:name w:val="HTML Preformatted"/>
    <w:basedOn w:val="a"/>
    <w:link w:val="HTML"/>
    <w:semiHidden/>
    <w:unhideWhenUsed/>
    <w:rsid w:val="00501E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a4">
    <w:name w:val="footnote text"/>
    <w:basedOn w:val="a"/>
    <w:link w:val="a5"/>
    <w:semiHidden/>
    <w:unhideWhenUsed/>
    <w:rsid w:val="00501E64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501E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501E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01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01E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01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List 2"/>
    <w:basedOn w:val="a"/>
    <w:semiHidden/>
    <w:unhideWhenUsed/>
    <w:rsid w:val="00501E64"/>
    <w:pPr>
      <w:ind w:left="566" w:hanging="283"/>
    </w:pPr>
  </w:style>
  <w:style w:type="paragraph" w:styleId="aa">
    <w:name w:val="Title"/>
    <w:basedOn w:val="a"/>
    <w:link w:val="ab"/>
    <w:qFormat/>
    <w:rsid w:val="00501E64"/>
    <w:pPr>
      <w:shd w:val="clear" w:color="auto" w:fill="FFFFFF"/>
      <w:ind w:firstLine="6"/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501E64"/>
    <w:rPr>
      <w:rFonts w:ascii="Times New Roman" w:eastAsia="Times New Roman" w:hAnsi="Times New Roman" w:cs="Times New Roman"/>
      <w:b/>
      <w:sz w:val="28"/>
      <w:szCs w:val="20"/>
      <w:shd w:val="clear" w:color="auto" w:fill="FFFFFF"/>
      <w:lang w:eastAsia="ru-RU"/>
    </w:rPr>
  </w:style>
  <w:style w:type="paragraph" w:styleId="ac">
    <w:name w:val="Body Text"/>
    <w:basedOn w:val="a"/>
    <w:link w:val="ad"/>
    <w:semiHidden/>
    <w:unhideWhenUsed/>
    <w:rsid w:val="00501E64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7"/>
      <w:sz w:val="28"/>
      <w:szCs w:val="33"/>
      <w:lang w:val="en-US"/>
    </w:rPr>
  </w:style>
  <w:style w:type="character" w:customStyle="1" w:styleId="ad">
    <w:name w:val="Основной текст Знак"/>
    <w:basedOn w:val="a0"/>
    <w:link w:val="ac"/>
    <w:semiHidden/>
    <w:rsid w:val="00501E64"/>
    <w:rPr>
      <w:rFonts w:ascii="Times New Roman" w:eastAsia="Times New Roman" w:hAnsi="Times New Roman" w:cs="Times New Roman"/>
      <w:color w:val="000000"/>
      <w:spacing w:val="-7"/>
      <w:sz w:val="28"/>
      <w:szCs w:val="33"/>
      <w:shd w:val="clear" w:color="auto" w:fill="FFFFFF"/>
      <w:lang w:val="en-US" w:eastAsia="ru-RU"/>
    </w:rPr>
  </w:style>
  <w:style w:type="character" w:customStyle="1" w:styleId="ae">
    <w:name w:val="Основной текст с отступом Знак"/>
    <w:basedOn w:val="a0"/>
    <w:link w:val="af"/>
    <w:semiHidden/>
    <w:rsid w:val="00501E64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af">
    <w:name w:val="Body Text Indent"/>
    <w:basedOn w:val="a"/>
    <w:link w:val="ae"/>
    <w:semiHidden/>
    <w:unhideWhenUsed/>
    <w:rsid w:val="00501E64"/>
    <w:pPr>
      <w:widowControl w:val="0"/>
      <w:autoSpaceDE w:val="0"/>
      <w:autoSpaceDN w:val="0"/>
      <w:adjustRightInd w:val="0"/>
      <w:spacing w:after="120"/>
      <w:ind w:left="283"/>
    </w:pPr>
    <w:rPr>
      <w:sz w:val="28"/>
      <w:szCs w:val="28"/>
      <w:lang w:val="en-US"/>
    </w:rPr>
  </w:style>
  <w:style w:type="character" w:customStyle="1" w:styleId="af0">
    <w:name w:val="Красная строка Знак"/>
    <w:basedOn w:val="ad"/>
    <w:link w:val="af1"/>
    <w:semiHidden/>
    <w:rsid w:val="00501E64"/>
    <w:rPr>
      <w:rFonts w:ascii="Times New Roman" w:eastAsia="Times New Roman" w:hAnsi="Times New Roman" w:cs="Times New Roman"/>
      <w:color w:val="000000"/>
      <w:spacing w:val="-7"/>
      <w:sz w:val="24"/>
      <w:szCs w:val="24"/>
      <w:shd w:val="clear" w:color="auto" w:fill="FFFFFF"/>
      <w:lang w:val="en-US" w:eastAsia="ru-RU"/>
    </w:rPr>
  </w:style>
  <w:style w:type="paragraph" w:styleId="af1">
    <w:name w:val="Body Text First Indent"/>
    <w:basedOn w:val="ac"/>
    <w:link w:val="af0"/>
    <w:semiHidden/>
    <w:unhideWhenUsed/>
    <w:rsid w:val="00501E64"/>
    <w:pPr>
      <w:widowControl/>
      <w:shd w:val="clear" w:color="auto" w:fill="auto"/>
      <w:autoSpaceDE/>
      <w:autoSpaceDN/>
      <w:adjustRightInd/>
      <w:spacing w:after="120"/>
      <w:ind w:firstLine="210"/>
      <w:jc w:val="left"/>
    </w:pPr>
    <w:rPr>
      <w:color w:val="auto"/>
      <w:spacing w:val="0"/>
      <w:sz w:val="24"/>
      <w:szCs w:val="24"/>
      <w:lang w:val="ru-RU"/>
    </w:rPr>
  </w:style>
  <w:style w:type="character" w:customStyle="1" w:styleId="23">
    <w:name w:val="Основной текст 2 Знак"/>
    <w:basedOn w:val="a0"/>
    <w:link w:val="24"/>
    <w:semiHidden/>
    <w:rsid w:val="00501E64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24">
    <w:name w:val="Body Text 2"/>
    <w:basedOn w:val="a"/>
    <w:link w:val="23"/>
    <w:semiHidden/>
    <w:unhideWhenUsed/>
    <w:rsid w:val="00501E64"/>
    <w:pPr>
      <w:widowControl w:val="0"/>
      <w:autoSpaceDE w:val="0"/>
      <w:autoSpaceDN w:val="0"/>
      <w:adjustRightInd w:val="0"/>
      <w:jc w:val="both"/>
    </w:pPr>
    <w:rPr>
      <w:sz w:val="28"/>
      <w:szCs w:val="28"/>
      <w:lang w:val="en-US"/>
    </w:rPr>
  </w:style>
  <w:style w:type="paragraph" w:styleId="31">
    <w:name w:val="Body Text 3"/>
    <w:basedOn w:val="a"/>
    <w:link w:val="32"/>
    <w:unhideWhenUsed/>
    <w:rsid w:val="00501E6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01E6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5">
    <w:name w:val="Основной текст с отступом 2 Знак"/>
    <w:basedOn w:val="a0"/>
    <w:link w:val="26"/>
    <w:semiHidden/>
    <w:rsid w:val="00501E64"/>
    <w:rPr>
      <w:rFonts w:ascii="Times New Roman" w:eastAsia="Times New Roman" w:hAnsi="Times New Roman" w:cs="Times New Roman"/>
      <w:sz w:val="28"/>
      <w:szCs w:val="24"/>
      <w:shd w:val="clear" w:color="auto" w:fill="FFFFFF"/>
      <w:lang w:eastAsia="ru-RU"/>
    </w:rPr>
  </w:style>
  <w:style w:type="paragraph" w:styleId="26">
    <w:name w:val="Body Text Indent 2"/>
    <w:basedOn w:val="a"/>
    <w:link w:val="25"/>
    <w:semiHidden/>
    <w:unhideWhenUsed/>
    <w:rsid w:val="00501E64"/>
    <w:pPr>
      <w:shd w:val="clear" w:color="auto" w:fill="FFFFFF"/>
      <w:ind w:firstLine="720"/>
      <w:jc w:val="both"/>
    </w:pPr>
    <w:rPr>
      <w:sz w:val="28"/>
    </w:rPr>
  </w:style>
  <w:style w:type="character" w:customStyle="1" w:styleId="33">
    <w:name w:val="Основной текст с отступом 3 Знак"/>
    <w:basedOn w:val="a0"/>
    <w:link w:val="34"/>
    <w:semiHidden/>
    <w:rsid w:val="00501E64"/>
    <w:rPr>
      <w:rFonts w:ascii="Times New Roman" w:eastAsia="Times New Roman" w:hAnsi="Times New Roman" w:cs="Times New Roman"/>
      <w:color w:val="000000"/>
      <w:sz w:val="28"/>
      <w:szCs w:val="24"/>
      <w:shd w:val="clear" w:color="auto" w:fill="FFFFFF"/>
      <w:lang w:val="en-US" w:eastAsia="ru-RU"/>
    </w:rPr>
  </w:style>
  <w:style w:type="paragraph" w:styleId="34">
    <w:name w:val="Body Text Indent 3"/>
    <w:basedOn w:val="a"/>
    <w:link w:val="33"/>
    <w:semiHidden/>
    <w:unhideWhenUsed/>
    <w:rsid w:val="00501E64"/>
    <w:pPr>
      <w:widowControl w:val="0"/>
      <w:shd w:val="clear" w:color="auto" w:fill="FFFFFF"/>
      <w:autoSpaceDE w:val="0"/>
      <w:autoSpaceDN w:val="0"/>
      <w:adjustRightInd w:val="0"/>
      <w:ind w:firstLine="485"/>
      <w:jc w:val="both"/>
    </w:pPr>
    <w:rPr>
      <w:color w:val="000000"/>
      <w:sz w:val="28"/>
      <w:lang w:val="en-US"/>
    </w:rPr>
  </w:style>
  <w:style w:type="character" w:customStyle="1" w:styleId="af2">
    <w:name w:val="Схема документа Знак"/>
    <w:basedOn w:val="a0"/>
    <w:link w:val="af3"/>
    <w:semiHidden/>
    <w:rsid w:val="00501E6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3">
    <w:name w:val="Document Map"/>
    <w:basedOn w:val="a"/>
    <w:link w:val="af2"/>
    <w:semiHidden/>
    <w:unhideWhenUsed/>
    <w:rsid w:val="00501E6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4">
    <w:name w:val="Текст выноски Знак"/>
    <w:basedOn w:val="a0"/>
    <w:link w:val="af5"/>
    <w:uiPriority w:val="99"/>
    <w:semiHidden/>
    <w:rsid w:val="00501E64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5">
    <w:name w:val="Balloon Text"/>
    <w:basedOn w:val="a"/>
    <w:link w:val="af4"/>
    <w:uiPriority w:val="99"/>
    <w:semiHidden/>
    <w:unhideWhenUsed/>
    <w:rsid w:val="00501E64"/>
    <w:rPr>
      <w:rFonts w:ascii="Tahoma" w:hAnsi="Tahoma"/>
      <w:sz w:val="16"/>
      <w:szCs w:val="16"/>
      <w:lang w:val="x-none" w:eastAsia="x-none"/>
    </w:rPr>
  </w:style>
  <w:style w:type="paragraph" w:styleId="af6">
    <w:name w:val="No Spacing"/>
    <w:qFormat/>
    <w:rsid w:val="00501E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7">
    <w:name w:val="заголовок 2"/>
    <w:basedOn w:val="a"/>
    <w:next w:val="a"/>
    <w:rsid w:val="00501E64"/>
    <w:pPr>
      <w:keepNext/>
      <w:widowControl w:val="0"/>
      <w:autoSpaceDE w:val="0"/>
      <w:autoSpaceDN w:val="0"/>
      <w:jc w:val="center"/>
      <w:outlineLvl w:val="1"/>
    </w:pPr>
    <w:rPr>
      <w:sz w:val="28"/>
      <w:szCs w:val="28"/>
      <w:lang w:val="en-US"/>
    </w:rPr>
  </w:style>
  <w:style w:type="paragraph" w:customStyle="1" w:styleId="ConsPlusTitle">
    <w:name w:val="ConsPlusTitle"/>
    <w:uiPriority w:val="99"/>
    <w:rsid w:val="00501E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b/>
      <w:bCs/>
      <w:sz w:val="20"/>
      <w:szCs w:val="20"/>
      <w:lang w:eastAsia="ko-KR"/>
    </w:rPr>
  </w:style>
  <w:style w:type="paragraph" w:customStyle="1" w:styleId="af7">
    <w:name w:val="Знак Знак Знак Знак"/>
    <w:basedOn w:val="a"/>
    <w:rsid w:val="00501E6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ConsPlusNormal">
    <w:name w:val="ConsPlusNormal Знак"/>
    <w:link w:val="ConsPlusNormal0"/>
    <w:locked/>
    <w:rsid w:val="00501E64"/>
    <w:rPr>
      <w:rFonts w:ascii="Arial" w:eastAsia="Batang" w:hAnsi="Arial" w:cs="Arial"/>
      <w:lang w:eastAsia="ko-KR"/>
    </w:rPr>
  </w:style>
  <w:style w:type="paragraph" w:customStyle="1" w:styleId="ConsPlusNormal0">
    <w:name w:val="ConsPlusNormal"/>
    <w:link w:val="ConsPlusNormal"/>
    <w:qFormat/>
    <w:rsid w:val="00501E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Batang" w:hAnsi="Arial" w:cs="Arial"/>
      <w:lang w:eastAsia="ko-KR"/>
    </w:rPr>
  </w:style>
  <w:style w:type="paragraph" w:customStyle="1" w:styleId="ConsPlusNonformat">
    <w:name w:val="ConsPlusNonformat"/>
    <w:rsid w:val="00501E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Batang" w:hAnsi="Courier New" w:cs="Courier New"/>
      <w:sz w:val="20"/>
      <w:szCs w:val="20"/>
      <w:lang w:eastAsia="ko-KR"/>
    </w:rPr>
  </w:style>
  <w:style w:type="paragraph" w:customStyle="1" w:styleId="11">
    <w:name w:val="Знак Знак1 Знак"/>
    <w:basedOn w:val="a"/>
    <w:rsid w:val="00501E6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western">
    <w:name w:val="western"/>
    <w:basedOn w:val="a"/>
    <w:rsid w:val="00501E64"/>
    <w:pPr>
      <w:spacing w:before="100" w:beforeAutospacing="1" w:after="119"/>
    </w:pPr>
  </w:style>
  <w:style w:type="paragraph" w:customStyle="1" w:styleId="af8">
    <w:name w:val="Знак"/>
    <w:basedOn w:val="a"/>
    <w:rsid w:val="00501E64"/>
    <w:pPr>
      <w:spacing w:after="160" w:line="240" w:lineRule="exact"/>
    </w:pPr>
    <w:rPr>
      <w:noProof/>
      <w:sz w:val="20"/>
      <w:szCs w:val="20"/>
    </w:rPr>
  </w:style>
  <w:style w:type="paragraph" w:customStyle="1" w:styleId="Bullet-1">
    <w:name w:val="Bullet-1"/>
    <w:basedOn w:val="a"/>
    <w:rsid w:val="00501E64"/>
    <w:pPr>
      <w:tabs>
        <w:tab w:val="num" w:pos="360"/>
        <w:tab w:val="center" w:pos="720"/>
        <w:tab w:val="left" w:pos="1134"/>
      </w:tabs>
      <w:spacing w:before="60" w:after="60"/>
      <w:ind w:left="360" w:hanging="360"/>
    </w:pPr>
    <w:rPr>
      <w:szCs w:val="20"/>
    </w:rPr>
  </w:style>
  <w:style w:type="paragraph" w:customStyle="1" w:styleId="Bullet-2">
    <w:name w:val="Bullet-2"/>
    <w:basedOn w:val="Bullet-1"/>
    <w:rsid w:val="00501E64"/>
    <w:pPr>
      <w:tabs>
        <w:tab w:val="clear" w:pos="1134"/>
        <w:tab w:val="left" w:pos="1008"/>
        <w:tab w:val="left" w:pos="1152"/>
        <w:tab w:val="left" w:pos="1728"/>
        <w:tab w:val="left" w:pos="1872"/>
        <w:tab w:val="left" w:pos="2448"/>
        <w:tab w:val="left" w:pos="3744"/>
        <w:tab w:val="left" w:pos="4032"/>
        <w:tab w:val="left" w:pos="4320"/>
        <w:tab w:val="left" w:pos="6336"/>
      </w:tabs>
      <w:ind w:left="1190" w:hanging="283"/>
    </w:pPr>
  </w:style>
  <w:style w:type="paragraph" w:customStyle="1" w:styleId="12">
    <w:name w:val="марк список 1"/>
    <w:basedOn w:val="a"/>
    <w:rsid w:val="00501E64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ConsPlusCell">
    <w:name w:val="ConsPlusCell"/>
    <w:rsid w:val="00501E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нум список 1"/>
    <w:basedOn w:val="12"/>
    <w:rsid w:val="00501E64"/>
    <w:pPr>
      <w:suppressAutoHyphens/>
    </w:pPr>
    <w:rPr>
      <w:kern w:val="2"/>
    </w:rPr>
  </w:style>
  <w:style w:type="paragraph" w:customStyle="1" w:styleId="af9">
    <w:name w:val="основной текст документа"/>
    <w:basedOn w:val="a"/>
    <w:rsid w:val="00501E64"/>
    <w:pPr>
      <w:suppressAutoHyphens/>
      <w:spacing w:before="120" w:after="120"/>
      <w:jc w:val="both"/>
    </w:pPr>
    <w:rPr>
      <w:kern w:val="2"/>
      <w:szCs w:val="20"/>
      <w:lang w:eastAsia="ar-SA"/>
    </w:rPr>
  </w:style>
  <w:style w:type="paragraph" w:customStyle="1" w:styleId="afa">
    <w:name w:val="Содержимое таблицы"/>
    <w:basedOn w:val="a"/>
    <w:rsid w:val="00501E64"/>
    <w:pPr>
      <w:suppressLineNumbers/>
      <w:suppressAutoHyphens/>
    </w:pPr>
    <w:rPr>
      <w:kern w:val="2"/>
      <w:lang w:eastAsia="ar-SA"/>
    </w:rPr>
  </w:style>
  <w:style w:type="paragraph" w:customStyle="1" w:styleId="320">
    <w:name w:val="Основной текст с отступом 32"/>
    <w:basedOn w:val="a"/>
    <w:rsid w:val="00501E64"/>
    <w:pPr>
      <w:suppressAutoHyphens/>
      <w:spacing w:after="120"/>
      <w:ind w:left="283"/>
    </w:pPr>
    <w:rPr>
      <w:kern w:val="2"/>
      <w:sz w:val="16"/>
      <w:szCs w:val="16"/>
      <w:lang w:eastAsia="ar-SA"/>
    </w:rPr>
  </w:style>
  <w:style w:type="paragraph" w:customStyle="1" w:styleId="afb">
    <w:name w:val="Таблицы (моноширинный)"/>
    <w:basedOn w:val="a"/>
    <w:next w:val="a"/>
    <w:rsid w:val="00501E64"/>
    <w:pPr>
      <w:widowControl w:val="0"/>
      <w:suppressAutoHyphens/>
      <w:autoSpaceDE w:val="0"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210">
    <w:name w:val="Основной текст с отступом 21"/>
    <w:basedOn w:val="a"/>
    <w:rsid w:val="00501E64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220">
    <w:name w:val="Основной текст 22"/>
    <w:basedOn w:val="a"/>
    <w:rsid w:val="00501E64"/>
    <w:pPr>
      <w:suppressAutoHyphens/>
      <w:jc w:val="both"/>
    </w:pPr>
    <w:rPr>
      <w:lang w:eastAsia="ar-SA"/>
    </w:rPr>
  </w:style>
  <w:style w:type="paragraph" w:customStyle="1" w:styleId="310">
    <w:name w:val="Основной текст 31"/>
    <w:basedOn w:val="a"/>
    <w:rsid w:val="00501E64"/>
    <w:pPr>
      <w:suppressAutoHyphens/>
      <w:jc w:val="both"/>
    </w:pPr>
    <w:rPr>
      <w:lang w:eastAsia="ar-SA"/>
    </w:rPr>
  </w:style>
  <w:style w:type="paragraph" w:customStyle="1" w:styleId="afc">
    <w:name w:val="Нормальный (таблица)"/>
    <w:basedOn w:val="a"/>
    <w:next w:val="a"/>
    <w:rsid w:val="00501E6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d">
    <w:name w:val="Прижатый влево"/>
    <w:basedOn w:val="a"/>
    <w:next w:val="a"/>
    <w:uiPriority w:val="99"/>
    <w:rsid w:val="00501E6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4">
    <w:name w:val="Текст1"/>
    <w:basedOn w:val="a"/>
    <w:rsid w:val="00501E64"/>
    <w:rPr>
      <w:rFonts w:ascii="Courier New" w:hAnsi="Courier New"/>
      <w:sz w:val="20"/>
      <w:szCs w:val="20"/>
      <w:lang w:eastAsia="ar-SA"/>
    </w:rPr>
  </w:style>
  <w:style w:type="paragraph" w:customStyle="1" w:styleId="15">
    <w:name w:val="обычный_1 Знак Знак Знак Знак Знак Знак Знак Знак Знак"/>
    <w:basedOn w:val="a"/>
    <w:rsid w:val="00501E6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6">
    <w:name w:val="Абзац списка1"/>
    <w:rsid w:val="00501E64"/>
    <w:pPr>
      <w:widowControl w:val="0"/>
      <w:suppressAutoHyphens/>
      <w:ind w:left="720"/>
    </w:pPr>
    <w:rPr>
      <w:rFonts w:ascii="Calibri" w:eastAsia="Times New Roman" w:hAnsi="Calibri" w:cs="Times New Roman"/>
      <w:kern w:val="2"/>
      <w:lang w:eastAsia="ar-SA"/>
    </w:rPr>
  </w:style>
  <w:style w:type="paragraph" w:customStyle="1" w:styleId="afe">
    <w:name w:val="Стиль"/>
    <w:rsid w:val="00501E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501E64"/>
    <w:pPr>
      <w:widowControl w:val="0"/>
      <w:autoSpaceDE w:val="0"/>
      <w:autoSpaceDN w:val="0"/>
      <w:adjustRightInd w:val="0"/>
      <w:spacing w:line="322" w:lineRule="exact"/>
      <w:jc w:val="center"/>
    </w:pPr>
  </w:style>
  <w:style w:type="paragraph" w:customStyle="1" w:styleId="Style7">
    <w:name w:val="Style7"/>
    <w:basedOn w:val="a"/>
    <w:rsid w:val="00501E64"/>
    <w:pPr>
      <w:widowControl w:val="0"/>
      <w:autoSpaceDE w:val="0"/>
      <w:autoSpaceDN w:val="0"/>
      <w:adjustRightInd w:val="0"/>
      <w:spacing w:line="322" w:lineRule="exact"/>
      <w:ind w:firstLine="883"/>
      <w:jc w:val="both"/>
    </w:pPr>
  </w:style>
  <w:style w:type="paragraph" w:customStyle="1" w:styleId="Style8">
    <w:name w:val="Style8"/>
    <w:basedOn w:val="a"/>
    <w:rsid w:val="00501E64"/>
    <w:pPr>
      <w:widowControl w:val="0"/>
      <w:autoSpaceDE w:val="0"/>
      <w:autoSpaceDN w:val="0"/>
      <w:adjustRightInd w:val="0"/>
      <w:spacing w:line="322" w:lineRule="exact"/>
      <w:ind w:firstLine="888"/>
      <w:jc w:val="both"/>
    </w:pPr>
  </w:style>
  <w:style w:type="paragraph" w:customStyle="1" w:styleId="Style6">
    <w:name w:val="Style6"/>
    <w:basedOn w:val="a"/>
    <w:rsid w:val="00501E64"/>
    <w:pPr>
      <w:widowControl w:val="0"/>
      <w:autoSpaceDE w:val="0"/>
      <w:autoSpaceDN w:val="0"/>
      <w:adjustRightInd w:val="0"/>
      <w:spacing w:line="322" w:lineRule="exact"/>
      <w:ind w:firstLine="864"/>
      <w:jc w:val="both"/>
    </w:pPr>
  </w:style>
  <w:style w:type="paragraph" w:customStyle="1" w:styleId="Style9">
    <w:name w:val="Style9"/>
    <w:basedOn w:val="a"/>
    <w:rsid w:val="00501E64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a"/>
    <w:rsid w:val="00501E64"/>
    <w:pPr>
      <w:widowControl w:val="0"/>
      <w:autoSpaceDE w:val="0"/>
      <w:autoSpaceDN w:val="0"/>
      <w:adjustRightInd w:val="0"/>
      <w:spacing w:line="326" w:lineRule="exact"/>
      <w:ind w:firstLine="845"/>
      <w:jc w:val="both"/>
    </w:pPr>
  </w:style>
  <w:style w:type="paragraph" w:customStyle="1" w:styleId="Style11">
    <w:name w:val="Style11"/>
    <w:basedOn w:val="a"/>
    <w:rsid w:val="00501E64"/>
    <w:pPr>
      <w:widowControl w:val="0"/>
      <w:autoSpaceDE w:val="0"/>
      <w:autoSpaceDN w:val="0"/>
      <w:adjustRightInd w:val="0"/>
      <w:spacing w:line="322" w:lineRule="exact"/>
      <w:ind w:firstLine="902"/>
      <w:jc w:val="both"/>
    </w:pPr>
  </w:style>
  <w:style w:type="paragraph" w:customStyle="1" w:styleId="Style12">
    <w:name w:val="Style12"/>
    <w:basedOn w:val="a"/>
    <w:rsid w:val="00501E64"/>
    <w:pPr>
      <w:widowControl w:val="0"/>
      <w:autoSpaceDE w:val="0"/>
      <w:autoSpaceDN w:val="0"/>
      <w:adjustRightInd w:val="0"/>
      <w:spacing w:line="324" w:lineRule="exact"/>
      <w:jc w:val="center"/>
    </w:pPr>
  </w:style>
  <w:style w:type="paragraph" w:customStyle="1" w:styleId="Style13">
    <w:name w:val="Style13"/>
    <w:basedOn w:val="a"/>
    <w:rsid w:val="00501E64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14">
    <w:name w:val="Style14"/>
    <w:basedOn w:val="a"/>
    <w:rsid w:val="00501E64"/>
    <w:pPr>
      <w:widowControl w:val="0"/>
      <w:autoSpaceDE w:val="0"/>
      <w:autoSpaceDN w:val="0"/>
      <w:adjustRightInd w:val="0"/>
      <w:spacing w:line="325" w:lineRule="exact"/>
      <w:ind w:firstLine="835"/>
      <w:jc w:val="both"/>
    </w:pPr>
  </w:style>
  <w:style w:type="paragraph" w:customStyle="1" w:styleId="Style15">
    <w:name w:val="Style15"/>
    <w:basedOn w:val="a"/>
    <w:rsid w:val="00501E64"/>
    <w:pPr>
      <w:widowControl w:val="0"/>
      <w:autoSpaceDE w:val="0"/>
      <w:autoSpaceDN w:val="0"/>
      <w:adjustRightInd w:val="0"/>
      <w:spacing w:line="326" w:lineRule="exact"/>
    </w:pPr>
  </w:style>
  <w:style w:type="character" w:customStyle="1" w:styleId="41">
    <w:name w:val="Основной текст (4)_"/>
    <w:link w:val="42"/>
    <w:locked/>
    <w:rsid w:val="00501E64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01E64"/>
    <w:pPr>
      <w:widowControl w:val="0"/>
      <w:shd w:val="clear" w:color="auto" w:fill="FFFFFF"/>
      <w:spacing w:before="720" w:after="360" w:line="317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28">
    <w:name w:val="Основной текст (2)_"/>
    <w:link w:val="29"/>
    <w:locked/>
    <w:rsid w:val="00501E64"/>
    <w:rPr>
      <w:sz w:val="28"/>
      <w:szCs w:val="28"/>
      <w:shd w:val="clear" w:color="auto" w:fill="FFFFFF"/>
    </w:rPr>
  </w:style>
  <w:style w:type="paragraph" w:customStyle="1" w:styleId="29">
    <w:name w:val="Основной текст (2)"/>
    <w:basedOn w:val="a"/>
    <w:link w:val="28"/>
    <w:rsid w:val="00501E64"/>
    <w:pPr>
      <w:widowControl w:val="0"/>
      <w:shd w:val="clear" w:color="auto" w:fill="FFFFFF"/>
      <w:spacing w:before="360" w:after="240" w:line="0" w:lineRule="atLeas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aff">
    <w:name w:val="Сноска_"/>
    <w:link w:val="aff0"/>
    <w:locked/>
    <w:rsid w:val="00501E64"/>
    <w:rPr>
      <w:sz w:val="28"/>
      <w:szCs w:val="28"/>
      <w:shd w:val="clear" w:color="auto" w:fill="FFFFFF"/>
    </w:rPr>
  </w:style>
  <w:style w:type="paragraph" w:customStyle="1" w:styleId="aff0">
    <w:name w:val="Сноска"/>
    <w:basedOn w:val="a"/>
    <w:link w:val="aff"/>
    <w:rsid w:val="00501E64"/>
    <w:pPr>
      <w:widowControl w:val="0"/>
      <w:shd w:val="clear" w:color="auto" w:fill="FFFFFF"/>
      <w:spacing w:line="355" w:lineRule="exact"/>
      <w:ind w:firstLine="740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aff1">
    <w:name w:val="обычный_"/>
    <w:basedOn w:val="a"/>
    <w:autoRedefine/>
    <w:rsid w:val="00501E64"/>
    <w:pPr>
      <w:autoSpaceDE w:val="0"/>
      <w:autoSpaceDN w:val="0"/>
      <w:adjustRightInd w:val="0"/>
      <w:spacing w:after="200" w:line="276" w:lineRule="auto"/>
      <w:ind w:firstLine="720"/>
    </w:pPr>
    <w:rPr>
      <w:rFonts w:eastAsia="Calibri"/>
      <w:sz w:val="28"/>
      <w:szCs w:val="28"/>
      <w:lang w:eastAsia="en-US"/>
    </w:rPr>
  </w:style>
  <w:style w:type="character" w:customStyle="1" w:styleId="st32">
    <w:name w:val="st32"/>
    <w:rsid w:val="00501E64"/>
    <w:rPr>
      <w:rFonts w:ascii="Times New Roman" w:hAnsi="Times New Roman" w:cs="Times New Roman" w:hint="default"/>
      <w:sz w:val="24"/>
      <w:szCs w:val="24"/>
    </w:rPr>
  </w:style>
  <w:style w:type="character" w:customStyle="1" w:styleId="aff2">
    <w:name w:val="Цветовое выделение"/>
    <w:rsid w:val="00501E64"/>
    <w:rPr>
      <w:b/>
      <w:bCs/>
      <w:color w:val="000080"/>
    </w:rPr>
  </w:style>
  <w:style w:type="character" w:customStyle="1" w:styleId="aff3">
    <w:name w:val="Гипертекстовая ссылка"/>
    <w:rsid w:val="00501E64"/>
    <w:rPr>
      <w:b/>
      <w:bCs/>
      <w:color w:val="008000"/>
    </w:rPr>
  </w:style>
  <w:style w:type="character" w:customStyle="1" w:styleId="FontStyle21">
    <w:name w:val="Font Style21"/>
    <w:rsid w:val="00501E64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2">
    <w:name w:val="Font Style22"/>
    <w:rsid w:val="00501E64"/>
    <w:rPr>
      <w:rFonts w:ascii="Times New Roman" w:hAnsi="Times New Roman" w:cs="Times New Roman" w:hint="default"/>
      <w:sz w:val="26"/>
      <w:szCs w:val="26"/>
    </w:rPr>
  </w:style>
  <w:style w:type="character" w:customStyle="1" w:styleId="FontStyle29">
    <w:name w:val="Font Style29"/>
    <w:rsid w:val="00501E64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rsid w:val="00501E64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rsid w:val="00501E64"/>
    <w:rPr>
      <w:rFonts w:ascii="Times New Roman" w:hAnsi="Times New Roman" w:cs="Times New Roman" w:hint="default"/>
      <w:sz w:val="26"/>
      <w:szCs w:val="26"/>
    </w:rPr>
  </w:style>
  <w:style w:type="character" w:customStyle="1" w:styleId="blk">
    <w:name w:val="blk"/>
    <w:rsid w:val="00501E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98C83-996A-4FC7-B7AF-3954A1CFA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988</TotalTime>
  <Pages>56</Pages>
  <Words>11244</Words>
  <Characters>64093</Characters>
  <Application>Microsoft Office Word</Application>
  <DocSecurity>0</DocSecurity>
  <Lines>534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383</cp:revision>
  <cp:lastPrinted>2022-12-23T12:37:00Z</cp:lastPrinted>
  <dcterms:created xsi:type="dcterms:W3CDTF">2021-12-14T13:11:00Z</dcterms:created>
  <dcterms:modified xsi:type="dcterms:W3CDTF">2023-11-14T14:39:00Z</dcterms:modified>
</cp:coreProperties>
</file>